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932EB" w:rsidR="000D6BA8" w:rsidP="00C62C16" w:rsidRDefault="00071633" w14:paraId="6B7ED067" w14:textId="77777777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 w:rsidRPr="000932EB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0932EB" w:rsidR="00071633" w:rsidP="00C62C16" w:rsidRDefault="00071633" w14:paraId="7B0DE3F8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0932EB" w:rsidR="00071633" w:rsidP="00C62C16" w:rsidRDefault="00071633" w14:paraId="5EEF984E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TRGOVAČKI SUD U ZAGREBU</w:t>
      </w:r>
    </w:p>
    <w:p w:rsidRPr="000932EB" w:rsidR="00F029F1" w:rsidP="00273E82" w:rsidRDefault="00071633" w14:paraId="28B1F1B3" w14:textId="7BBF983F">
      <w:pPr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Zagreb, </w:t>
      </w:r>
      <w:r w:rsidRPr="000932EB" w:rsidR="008612E8">
        <w:rPr>
          <w:rFonts w:ascii="Arial" w:hAnsi="Arial" w:cs="Arial"/>
          <w:sz w:val="24"/>
          <w:szCs w:val="24"/>
        </w:rPr>
        <w:t>Trg Johna Fitzgeralda Kennedyja 11</w:t>
      </w:r>
      <w:r w:rsidRPr="000932EB" w:rsidR="005568C5">
        <w:rPr>
          <w:rFonts w:ascii="Arial" w:hAnsi="Arial" w:cs="Arial"/>
          <w:bCs/>
          <w:sz w:val="24"/>
          <w:szCs w:val="24"/>
        </w:rPr>
        <w:tab/>
      </w:r>
      <w:r w:rsidRPr="000932EB" w:rsidR="005568C5">
        <w:rPr>
          <w:rFonts w:ascii="Arial" w:hAnsi="Arial" w:cs="Arial"/>
          <w:bCs/>
          <w:sz w:val="24"/>
          <w:szCs w:val="24"/>
        </w:rPr>
        <w:tab/>
      </w:r>
      <w:r w:rsidRPr="000932EB" w:rsidR="005568C5">
        <w:rPr>
          <w:rFonts w:ascii="Arial" w:hAnsi="Arial" w:cs="Arial"/>
          <w:bCs/>
          <w:sz w:val="24"/>
          <w:szCs w:val="24"/>
        </w:rPr>
        <w:tab/>
      </w:r>
      <w:r w:rsidRPr="000932EB" w:rsidR="005568C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0932EB" w:rsidR="000D6F92">
        <w:rPr>
          <w:rFonts w:ascii="Arial" w:hAnsi="Arial" w:cs="Arial"/>
          <w:bCs/>
          <w:sz w:val="24"/>
          <w:szCs w:val="24"/>
        </w:rPr>
        <w:tab/>
      </w:r>
      <w:r w:rsidRPr="000932EB" w:rsidR="000D6F92">
        <w:rPr>
          <w:rFonts w:ascii="Arial" w:hAnsi="Arial" w:cs="Arial"/>
          <w:bCs/>
          <w:sz w:val="24"/>
          <w:szCs w:val="24"/>
        </w:rPr>
        <w:tab/>
      </w:r>
      <w:r w:rsidRPr="000932EB" w:rsidR="000D6F92">
        <w:rPr>
          <w:rFonts w:ascii="Arial" w:hAnsi="Arial" w:cs="Arial"/>
          <w:bCs/>
          <w:sz w:val="24"/>
          <w:szCs w:val="24"/>
        </w:rPr>
        <w:tab/>
      </w:r>
      <w:r w:rsidRPr="000932EB" w:rsidR="000D6F92">
        <w:rPr>
          <w:rFonts w:ascii="Arial" w:hAnsi="Arial" w:cs="Arial"/>
          <w:bCs/>
          <w:sz w:val="24"/>
          <w:szCs w:val="24"/>
        </w:rPr>
        <w:tab/>
      </w:r>
      <w:r w:rsidRPr="000932EB" w:rsidR="0089076F">
        <w:rPr>
          <w:rFonts w:ascii="Arial" w:hAnsi="Arial" w:cs="Arial"/>
          <w:bCs/>
          <w:sz w:val="24"/>
          <w:szCs w:val="24"/>
        </w:rPr>
        <w:tab/>
      </w:r>
      <w:r w:rsidRPr="000932EB"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  <w:r w:rsidRPr="000932EB" w:rsidR="005F39CB">
        <w:rPr>
          <w:rFonts w:ascii="Arial" w:hAnsi="Arial" w:cs="Arial"/>
          <w:bCs/>
          <w:sz w:val="24"/>
          <w:szCs w:val="24"/>
        </w:rPr>
        <w:t xml:space="preserve">                           </w:t>
      </w:r>
      <w:r w:rsidRPr="000932EB" w:rsidR="000D6F92">
        <w:rPr>
          <w:rFonts w:ascii="Arial" w:hAnsi="Arial" w:cs="Arial"/>
          <w:bCs/>
          <w:sz w:val="24"/>
          <w:szCs w:val="24"/>
        </w:rPr>
        <w:t xml:space="preserve">               </w:t>
      </w:r>
    </w:p>
    <w:p w:rsidRPr="000932EB" w:rsidR="00853FF6" w:rsidP="00ED7956" w:rsidRDefault="00F029F1" w14:paraId="28B2C1E1" w14:textId="2795E58A">
      <w:pPr>
        <w:tabs>
          <w:tab w:val="left" w:pos="8647"/>
        </w:tabs>
        <w:ind w:left="6805" w:right="-8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0932EB" w:rsidR="00071633">
        <w:rPr>
          <w:rFonts w:ascii="Arial" w:hAnsi="Arial" w:cs="Arial"/>
          <w:bCs/>
          <w:sz w:val="24"/>
          <w:szCs w:val="24"/>
        </w:rPr>
        <w:t>48</w:t>
      </w:r>
      <w:r w:rsidRPr="000932EB" w:rsidR="00EA2F22">
        <w:rPr>
          <w:rFonts w:ascii="Arial" w:hAnsi="Arial" w:cs="Arial"/>
          <w:bCs/>
          <w:sz w:val="24"/>
          <w:szCs w:val="24"/>
        </w:rPr>
        <w:t>.</w:t>
      </w:r>
      <w:r w:rsidRPr="000932EB" w:rsidR="00B84EFD">
        <w:rPr>
          <w:rFonts w:ascii="Arial" w:hAnsi="Arial" w:cs="Arial"/>
          <w:bCs/>
          <w:sz w:val="24"/>
          <w:szCs w:val="24"/>
        </w:rPr>
        <w:t xml:space="preserve"> St-</w:t>
      </w:r>
      <w:r w:rsidR="00A44B5C">
        <w:rPr>
          <w:rFonts w:ascii="Arial" w:hAnsi="Arial" w:cs="Arial"/>
          <w:bCs/>
          <w:sz w:val="24"/>
          <w:szCs w:val="24"/>
        </w:rPr>
        <w:t>1977/23</w:t>
      </w:r>
    </w:p>
    <w:p w:rsidRPr="000932EB" w:rsidR="00853FF6" w:rsidP="00C62C16" w:rsidRDefault="00853FF6" w14:paraId="6CC48A89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932EB" w:rsidR="00853FF6" w:rsidP="00C6522F" w:rsidRDefault="00853FF6" w14:paraId="4B0393A5" w14:textId="77777777">
      <w:pPr>
        <w:pStyle w:val="Naslov3"/>
        <w:rPr>
          <w:rFonts w:ascii="Arial" w:hAnsi="Arial" w:cs="Arial"/>
          <w:b w:val="false"/>
          <w:bCs/>
          <w:szCs w:val="24"/>
        </w:rPr>
      </w:pPr>
      <w:r w:rsidRPr="000932EB">
        <w:rPr>
          <w:rFonts w:ascii="Arial" w:hAnsi="Arial" w:cs="Arial"/>
          <w:b w:val="false"/>
          <w:bCs/>
          <w:szCs w:val="24"/>
        </w:rPr>
        <w:t>Z A P I S N I K</w:t>
      </w:r>
    </w:p>
    <w:p w:rsidRPr="000932EB" w:rsidR="00853FF6" w:rsidP="00C6522F" w:rsidRDefault="00071633" w14:paraId="6343EDBE" w14:textId="77777777">
      <w:pPr>
        <w:pStyle w:val="Naslov1"/>
        <w:jc w:val="center"/>
        <w:rPr>
          <w:rFonts w:ascii="Arial" w:hAnsi="Arial" w:cs="Arial"/>
          <w:b w:val="false"/>
          <w:bCs/>
          <w:szCs w:val="24"/>
        </w:rPr>
      </w:pPr>
      <w:r w:rsidRPr="000932EB">
        <w:rPr>
          <w:rFonts w:ascii="Arial" w:hAnsi="Arial" w:cs="Arial"/>
          <w:b w:val="false"/>
          <w:bCs/>
          <w:szCs w:val="24"/>
        </w:rPr>
        <w:t>S</w:t>
      </w:r>
      <w:r w:rsidRPr="000932EB" w:rsidR="00853FF6">
        <w:rPr>
          <w:rFonts w:ascii="Arial" w:hAnsi="Arial" w:cs="Arial"/>
          <w:b w:val="false"/>
          <w:bCs/>
          <w:szCs w:val="24"/>
        </w:rPr>
        <w:t xml:space="preserve"> ISPITNOG ROČIŠTA</w:t>
      </w:r>
    </w:p>
    <w:p w:rsidRPr="007718F4" w:rsidR="008962AC" w:rsidP="008962AC" w:rsidRDefault="008962AC" w14:paraId="400472D5" w14:textId="77777777">
      <w:pPr>
        <w:rPr>
          <w:rFonts w:ascii="Arial" w:hAnsi="Arial" w:cs="Arial"/>
          <w:sz w:val="24"/>
          <w:szCs w:val="24"/>
        </w:rPr>
      </w:pPr>
    </w:p>
    <w:p w:rsidRPr="007718F4" w:rsidR="00691F3F" w:rsidP="00A44B5C" w:rsidRDefault="008962AC" w14:paraId="05B622EF" w14:textId="13D72CCD">
      <w:pPr>
        <w:pStyle w:val="Default"/>
        <w:rPr>
          <w:rFonts w:ascii="Arial" w:hAnsi="Arial" w:cs="Arial"/>
        </w:rPr>
      </w:pPr>
      <w:r w:rsidRPr="007718F4">
        <w:rPr>
          <w:rFonts w:ascii="Arial" w:hAnsi="Arial" w:cs="Arial"/>
          <w:bCs/>
        </w:rPr>
        <w:t xml:space="preserve">održanog dana </w:t>
      </w:r>
      <w:r w:rsidR="00CA48F0">
        <w:rPr>
          <w:rFonts w:ascii="Arial" w:hAnsi="Arial" w:cs="Arial"/>
          <w:bCs/>
        </w:rPr>
        <w:t>6. ožujka</w:t>
      </w:r>
      <w:r w:rsidR="007310C4">
        <w:rPr>
          <w:rFonts w:ascii="Arial" w:hAnsi="Arial" w:cs="Arial"/>
          <w:bCs/>
        </w:rPr>
        <w:t xml:space="preserve"> </w:t>
      </w:r>
      <w:r w:rsidR="00F4441B">
        <w:rPr>
          <w:rFonts w:ascii="Arial" w:hAnsi="Arial" w:cs="Arial"/>
          <w:bCs/>
        </w:rPr>
        <w:t xml:space="preserve"> 2024</w:t>
      </w:r>
      <w:r w:rsidRPr="009679EF" w:rsidR="00E51AF7">
        <w:rPr>
          <w:rFonts w:ascii="Arial" w:hAnsi="Arial" w:cs="Arial"/>
          <w:bCs/>
        </w:rPr>
        <w:t>.</w:t>
      </w:r>
      <w:r w:rsidRPr="009679EF" w:rsidR="009919F7">
        <w:rPr>
          <w:rFonts w:ascii="Arial" w:hAnsi="Arial" w:cs="Arial"/>
          <w:bCs/>
        </w:rPr>
        <w:t xml:space="preserve"> na Trgovačkom sudu u Zagrebu, </w:t>
      </w:r>
      <w:r w:rsidRPr="009679EF" w:rsidR="00C27EC9">
        <w:rPr>
          <w:rFonts w:ascii="Arial" w:hAnsi="Arial" w:cs="Arial"/>
          <w:bCs/>
        </w:rPr>
        <w:t>Petrinjska 8</w:t>
      </w:r>
      <w:r w:rsidRPr="009679EF" w:rsidR="00936802">
        <w:rPr>
          <w:rFonts w:ascii="Arial" w:hAnsi="Arial" w:cs="Arial"/>
          <w:bCs/>
        </w:rPr>
        <w:t xml:space="preserve">, </w:t>
      </w:r>
      <w:r w:rsidRPr="009679EF" w:rsidR="00261AED">
        <w:rPr>
          <w:rFonts w:ascii="Arial" w:hAnsi="Arial" w:cs="Arial"/>
          <w:bCs/>
        </w:rPr>
        <w:t xml:space="preserve">u </w:t>
      </w:r>
      <w:r w:rsidRPr="009679EF" w:rsidR="00FF32FD">
        <w:rPr>
          <w:rFonts w:ascii="Arial" w:hAnsi="Arial" w:cs="Arial"/>
          <w:bCs/>
        </w:rPr>
        <w:t>steča</w:t>
      </w:r>
      <w:r w:rsidRPr="009679EF" w:rsidR="00FF32FD">
        <w:rPr>
          <w:rFonts w:ascii="Arial" w:hAnsi="Arial" w:cs="Arial"/>
        </w:rPr>
        <w:t>jnom postupku nad</w:t>
      </w:r>
      <w:r w:rsidR="007310C4">
        <w:rPr>
          <w:rFonts w:ascii="Arial" w:hAnsi="Arial" w:cs="Arial"/>
        </w:rPr>
        <w:t xml:space="preserve"> </w:t>
      </w:r>
      <w:r w:rsidRPr="00A44B5C" w:rsidR="00A44B5C">
        <w:rPr>
          <w:rFonts w:ascii="Arial" w:hAnsi="Arial" w:cs="Arial"/>
          <w:sz w:val="23"/>
          <w:szCs w:val="23"/>
        </w:rPr>
        <w:t>DEXIM ALVITA j.d.o.o., Sesvete, Ulica Ivana Meštrovića 35 , OIB: 81960673656,</w:t>
      </w:r>
      <w:r w:rsidRPr="009C2386" w:rsidR="009C2386">
        <w:rPr>
          <w:rFonts w:ascii="Arial" w:hAnsi="Arial" w:cs="Arial"/>
          <w:sz w:val="23"/>
          <w:szCs w:val="23"/>
        </w:rPr>
        <w:t>,</w:t>
      </w:r>
    </w:p>
    <w:p w:rsidRPr="000932EB" w:rsidR="000834CF" w:rsidP="00C62C16" w:rsidRDefault="000834CF" w14:paraId="3766DE3A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0932EB" w:rsidR="00853FF6" w:rsidP="00C62C16" w:rsidRDefault="00853FF6" w14:paraId="006821C7" w14:textId="77777777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Nazočni od suda:</w:t>
      </w:r>
    </w:p>
    <w:p w:rsidRPr="000932EB" w:rsidR="00853FF6" w:rsidP="00C62C16" w:rsidRDefault="00071633" w14:paraId="35E48671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Vesna Sremac Šoštar</w:t>
      </w:r>
      <w:r w:rsidRPr="000932EB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0932EB" w:rsidR="00853FF6">
        <w:rPr>
          <w:rFonts w:ascii="Arial" w:hAnsi="Arial" w:cs="Arial"/>
          <w:bCs/>
          <w:sz w:val="24"/>
          <w:szCs w:val="24"/>
        </w:rPr>
        <w:t>sudac</w:t>
      </w:r>
    </w:p>
    <w:p w:rsidRPr="000932EB" w:rsidR="00853FF6" w:rsidP="00126873" w:rsidRDefault="000D445C" w14:paraId="1B066AE8" w14:textId="2D19D792">
      <w:pPr>
        <w:tabs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Vinka Mihalinčić</w:t>
      </w:r>
      <w:r w:rsidRPr="000932EB" w:rsidR="00853FF6">
        <w:rPr>
          <w:rFonts w:ascii="Arial" w:hAnsi="Arial" w:cs="Arial"/>
          <w:bCs/>
          <w:sz w:val="24"/>
          <w:szCs w:val="24"/>
        </w:rPr>
        <w:t>, zapisničar</w:t>
      </w:r>
      <w:r w:rsidRPr="000932EB" w:rsidR="00126873">
        <w:rPr>
          <w:rFonts w:ascii="Arial" w:hAnsi="Arial" w:cs="Arial"/>
          <w:bCs/>
          <w:sz w:val="24"/>
          <w:szCs w:val="24"/>
        </w:rPr>
        <w:tab/>
      </w:r>
    </w:p>
    <w:p w:rsidRPr="000932EB" w:rsidR="00853FF6" w:rsidP="00C62C16" w:rsidRDefault="00853FF6" w14:paraId="603FFD94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932EB" w:rsidR="009835DE" w:rsidP="00C62C16" w:rsidRDefault="00853FF6" w14:paraId="11EFF28E" w14:textId="46611397">
      <w:pPr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>Utvrđuje se da je pristu</w:t>
      </w:r>
      <w:r w:rsidRPr="000932EB" w:rsidR="002A3A8D">
        <w:rPr>
          <w:rFonts w:ascii="Arial" w:hAnsi="Arial" w:cs="Arial"/>
          <w:sz w:val="24"/>
          <w:szCs w:val="24"/>
        </w:rPr>
        <w:t>pio</w:t>
      </w:r>
      <w:r w:rsidRPr="000932EB">
        <w:rPr>
          <w:rFonts w:ascii="Arial" w:hAnsi="Arial" w:cs="Arial"/>
          <w:sz w:val="24"/>
          <w:szCs w:val="24"/>
        </w:rPr>
        <w:t xml:space="preserve"> stečajn</w:t>
      </w:r>
      <w:r w:rsidRPr="000932EB" w:rsidR="002A3A8D">
        <w:rPr>
          <w:rFonts w:ascii="Arial" w:hAnsi="Arial" w:cs="Arial"/>
          <w:sz w:val="24"/>
          <w:szCs w:val="24"/>
        </w:rPr>
        <w:t>i</w:t>
      </w:r>
      <w:r w:rsidRPr="000932EB" w:rsidR="00DC6824">
        <w:rPr>
          <w:rFonts w:ascii="Arial" w:hAnsi="Arial" w:cs="Arial"/>
          <w:sz w:val="24"/>
          <w:szCs w:val="24"/>
        </w:rPr>
        <w:t xml:space="preserve"> </w:t>
      </w:r>
      <w:r w:rsidRPr="000932EB" w:rsidR="00A63F46">
        <w:rPr>
          <w:rFonts w:ascii="Arial" w:hAnsi="Arial" w:cs="Arial"/>
          <w:sz w:val="24"/>
          <w:szCs w:val="24"/>
        </w:rPr>
        <w:t>upravitelj</w:t>
      </w:r>
      <w:r w:rsidRPr="000932EB" w:rsidR="006E4D0A">
        <w:rPr>
          <w:rFonts w:ascii="Arial" w:hAnsi="Arial" w:cs="Arial"/>
          <w:sz w:val="24"/>
          <w:szCs w:val="24"/>
        </w:rPr>
        <w:t xml:space="preserve"> </w:t>
      </w:r>
      <w:r w:rsidR="00AC66B4">
        <w:rPr>
          <w:rFonts w:ascii="Arial" w:hAnsi="Arial" w:cs="Arial"/>
          <w:sz w:val="24"/>
          <w:szCs w:val="24"/>
        </w:rPr>
        <w:t>Želimir Uršulin</w:t>
      </w:r>
      <w:r w:rsidRPr="000932EB" w:rsidR="00A171EA">
        <w:rPr>
          <w:rFonts w:ascii="Arial" w:hAnsi="Arial" w:cs="Arial"/>
          <w:sz w:val="24"/>
          <w:szCs w:val="24"/>
        </w:rPr>
        <w:t xml:space="preserve"> </w:t>
      </w:r>
    </w:p>
    <w:p w:rsidRPr="000932EB" w:rsidR="00954230" w:rsidP="00C62C16" w:rsidRDefault="00B23978" w14:paraId="3D38F89E" w14:textId="77777777">
      <w:pPr>
        <w:tabs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ab/>
      </w:r>
    </w:p>
    <w:p w:rsidRPr="000932EB" w:rsidR="00D4581C" w:rsidP="00C62C16" w:rsidRDefault="00071633" w14:paraId="4DA6A6BB" w14:textId="496B15C5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Započeto </w:t>
      </w:r>
      <w:r w:rsidRPr="000932EB" w:rsidR="00E83A30">
        <w:rPr>
          <w:rFonts w:ascii="Arial" w:hAnsi="Arial" w:cs="Arial"/>
          <w:bCs/>
          <w:sz w:val="24"/>
          <w:szCs w:val="24"/>
        </w:rPr>
        <w:t xml:space="preserve">u </w:t>
      </w:r>
      <w:r w:rsidR="00AC66B4">
        <w:rPr>
          <w:rFonts w:ascii="Arial" w:hAnsi="Arial" w:cs="Arial"/>
          <w:bCs/>
          <w:sz w:val="24"/>
          <w:szCs w:val="24"/>
        </w:rPr>
        <w:t>10,3</w:t>
      </w:r>
      <w:r w:rsidR="009679EF">
        <w:rPr>
          <w:rFonts w:ascii="Arial" w:hAnsi="Arial" w:cs="Arial"/>
          <w:bCs/>
          <w:sz w:val="24"/>
          <w:szCs w:val="24"/>
        </w:rPr>
        <w:t>0</w:t>
      </w:r>
      <w:r w:rsidRPr="000932EB" w:rsidR="00392FD4">
        <w:rPr>
          <w:rFonts w:ascii="Arial" w:hAnsi="Arial" w:cs="Arial"/>
          <w:bCs/>
          <w:sz w:val="24"/>
          <w:szCs w:val="24"/>
        </w:rPr>
        <w:t xml:space="preserve"> </w:t>
      </w:r>
      <w:r w:rsidRPr="000932EB" w:rsidR="00853FF6">
        <w:rPr>
          <w:rFonts w:ascii="Arial" w:hAnsi="Arial" w:cs="Arial"/>
          <w:bCs/>
          <w:sz w:val="24"/>
          <w:szCs w:val="24"/>
        </w:rPr>
        <w:t>sati</w:t>
      </w:r>
    </w:p>
    <w:p w:rsidRPr="000932EB" w:rsidR="00D4581C" w:rsidP="00C62C16" w:rsidRDefault="00D4581C" w14:paraId="0D572BE7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932EB" w:rsidR="00071633" w:rsidP="00C62C16" w:rsidRDefault="00853FF6" w14:paraId="643BF9D5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Ročište je javno.</w:t>
      </w:r>
    </w:p>
    <w:p w:rsidRPr="000932EB" w:rsidR="00071633" w:rsidP="00C62C16" w:rsidRDefault="00071633" w14:paraId="6BEC5411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="00853FF6" w:rsidP="00C62C16" w:rsidRDefault="00853FF6" w14:paraId="6461FB65" w14:textId="48153E2B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Utvrđuje se da </w:t>
      </w:r>
      <w:r w:rsidRPr="000932EB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</w:p>
    <w:p w:rsidRPr="00195F0D" w:rsidR="00967DAE" w:rsidP="00195F0D" w:rsidRDefault="00967DAE" w14:paraId="389C57B7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9679EF" w:rsidR="007D4DBC" w:rsidP="009679EF" w:rsidRDefault="0038417C" w14:paraId="569D0BC3" w14:textId="2C3EF10E">
      <w:pPr>
        <w:pStyle w:val="Naslov1"/>
        <w:ind w:firstLine="720"/>
        <w:rPr>
          <w:rFonts w:ascii="Arial" w:hAnsi="Arial" w:cs="Arial"/>
          <w:b w:val="false"/>
          <w:szCs w:val="24"/>
        </w:rPr>
      </w:pPr>
      <w:r w:rsidRPr="000932EB">
        <w:rPr>
          <w:rFonts w:ascii="Arial" w:hAnsi="Arial" w:cs="Arial"/>
          <w:b w:val="false"/>
          <w:szCs w:val="24"/>
        </w:rPr>
        <w:t>Utvrđuje se da je rješenje</w:t>
      </w:r>
      <w:r w:rsidRPr="000932EB" w:rsidR="000E6C28">
        <w:rPr>
          <w:rFonts w:ascii="Arial" w:hAnsi="Arial" w:cs="Arial"/>
          <w:b w:val="false"/>
          <w:szCs w:val="24"/>
        </w:rPr>
        <w:t xml:space="preserve">m </w:t>
      </w:r>
      <w:r w:rsidRPr="000932EB">
        <w:rPr>
          <w:rFonts w:ascii="Arial" w:hAnsi="Arial" w:cs="Arial"/>
          <w:b w:val="false"/>
          <w:szCs w:val="24"/>
        </w:rPr>
        <w:t xml:space="preserve">od </w:t>
      </w:r>
      <w:r w:rsidR="009C2386">
        <w:rPr>
          <w:rFonts w:ascii="Arial" w:hAnsi="Arial" w:cs="Arial"/>
          <w:b w:val="false"/>
          <w:szCs w:val="24"/>
        </w:rPr>
        <w:t>4. prosinca</w:t>
      </w:r>
      <w:r w:rsidR="00A3654E">
        <w:rPr>
          <w:rFonts w:ascii="Arial" w:hAnsi="Arial" w:cs="Arial"/>
          <w:b w:val="false"/>
          <w:szCs w:val="24"/>
        </w:rPr>
        <w:t xml:space="preserve"> 2023</w:t>
      </w:r>
      <w:r w:rsidRPr="000932EB" w:rsidR="005F39CB">
        <w:rPr>
          <w:rFonts w:ascii="Arial" w:hAnsi="Arial" w:cs="Arial"/>
          <w:b w:val="false"/>
          <w:szCs w:val="24"/>
        </w:rPr>
        <w:t>.</w:t>
      </w:r>
      <w:r w:rsidRPr="000932EB" w:rsidR="00F8036C">
        <w:rPr>
          <w:rFonts w:ascii="Arial" w:hAnsi="Arial" w:cs="Arial"/>
          <w:b w:val="false"/>
          <w:szCs w:val="24"/>
        </w:rPr>
        <w:t>,</w:t>
      </w:r>
      <w:r w:rsidRPr="000932EB">
        <w:rPr>
          <w:rFonts w:ascii="Arial" w:hAnsi="Arial" w:cs="Arial"/>
          <w:b w:val="false"/>
          <w:szCs w:val="24"/>
        </w:rPr>
        <w:t xml:space="preserve"> </w:t>
      </w:r>
      <w:r w:rsidRPr="000932EB" w:rsidR="00C13685">
        <w:rPr>
          <w:rFonts w:ascii="Arial" w:hAnsi="Arial" w:cs="Arial"/>
          <w:b w:val="false"/>
          <w:szCs w:val="24"/>
        </w:rPr>
        <w:t xml:space="preserve">pod gornjim brojem, </w:t>
      </w:r>
      <w:r w:rsidR="00A7422D">
        <w:rPr>
          <w:rFonts w:ascii="Arial" w:hAnsi="Arial" w:cs="Arial"/>
          <w:b w:val="false"/>
          <w:szCs w:val="24"/>
        </w:rPr>
        <w:t>otvoren</w:t>
      </w:r>
      <w:r w:rsidRPr="000932EB" w:rsidR="00416CC8">
        <w:rPr>
          <w:rFonts w:ascii="Arial" w:hAnsi="Arial" w:cs="Arial"/>
          <w:b w:val="false"/>
          <w:szCs w:val="24"/>
        </w:rPr>
        <w:t xml:space="preserve"> stečajni postupak</w:t>
      </w:r>
      <w:r w:rsidRPr="000932EB" w:rsidR="00422496">
        <w:rPr>
          <w:rFonts w:ascii="Arial" w:hAnsi="Arial" w:cs="Arial"/>
          <w:b w:val="false"/>
          <w:szCs w:val="24"/>
        </w:rPr>
        <w:t xml:space="preserve">, </w:t>
      </w:r>
      <w:r w:rsidRPr="000932EB" w:rsidR="00416CC8">
        <w:rPr>
          <w:rFonts w:ascii="Arial" w:hAnsi="Arial" w:cs="Arial"/>
          <w:b w:val="false"/>
          <w:szCs w:val="24"/>
        </w:rPr>
        <w:t>te su</w:t>
      </w:r>
      <w:r w:rsidRPr="000932EB" w:rsidR="00422496">
        <w:rPr>
          <w:rFonts w:ascii="Arial" w:hAnsi="Arial" w:cs="Arial"/>
          <w:b w:val="false"/>
          <w:szCs w:val="24"/>
        </w:rPr>
        <w:t xml:space="preserve"> pozvani vjerovnici na podnošenje prijava tražbine, </w:t>
      </w:r>
      <w:r w:rsidRPr="000932EB" w:rsidR="00416CC8">
        <w:rPr>
          <w:rFonts w:ascii="Arial" w:hAnsi="Arial" w:cs="Arial"/>
          <w:b w:val="false"/>
          <w:szCs w:val="24"/>
        </w:rPr>
        <w:t>koje</w:t>
      </w:r>
      <w:r w:rsidRPr="000932EB" w:rsidR="00E42E6C">
        <w:rPr>
          <w:rFonts w:ascii="Arial" w:hAnsi="Arial" w:cs="Arial"/>
          <w:b w:val="false"/>
          <w:szCs w:val="24"/>
        </w:rPr>
        <w:t xml:space="preserve"> rješenje </w:t>
      </w:r>
      <w:r w:rsidRPr="000932EB" w:rsidR="00422496">
        <w:rPr>
          <w:rFonts w:ascii="Arial" w:hAnsi="Arial" w:cs="Arial"/>
          <w:b w:val="false"/>
          <w:szCs w:val="24"/>
        </w:rPr>
        <w:t xml:space="preserve">je </w:t>
      </w:r>
      <w:r w:rsidRPr="000932EB">
        <w:rPr>
          <w:rFonts w:ascii="Arial" w:hAnsi="Arial" w:cs="Arial"/>
          <w:b w:val="false"/>
          <w:szCs w:val="24"/>
        </w:rPr>
        <w:t xml:space="preserve">objavljeno na mrežnoj stranici e-oglasna ploča Trgovačkog suda u Zagrebu </w:t>
      </w:r>
      <w:r w:rsidRPr="000932EB" w:rsidR="006012DE">
        <w:rPr>
          <w:rFonts w:ascii="Arial" w:hAnsi="Arial" w:cs="Arial"/>
          <w:b w:val="false"/>
          <w:szCs w:val="24"/>
        </w:rPr>
        <w:t xml:space="preserve">dana </w:t>
      </w:r>
      <w:r w:rsidR="009C2386">
        <w:rPr>
          <w:rFonts w:ascii="Arial" w:hAnsi="Arial" w:cs="Arial"/>
          <w:b w:val="false"/>
          <w:szCs w:val="24"/>
        </w:rPr>
        <w:t>4. prosinca</w:t>
      </w:r>
      <w:r w:rsidR="00A3654E">
        <w:rPr>
          <w:rFonts w:ascii="Arial" w:hAnsi="Arial" w:cs="Arial"/>
          <w:b w:val="false"/>
          <w:szCs w:val="24"/>
        </w:rPr>
        <w:t xml:space="preserve"> 2023</w:t>
      </w:r>
      <w:r w:rsidRPr="000932EB" w:rsidR="003478ED">
        <w:rPr>
          <w:rFonts w:ascii="Arial" w:hAnsi="Arial" w:cs="Arial"/>
          <w:b w:val="false"/>
          <w:szCs w:val="24"/>
        </w:rPr>
        <w:t>.</w:t>
      </w:r>
    </w:p>
    <w:p w:rsidR="007D4DBC" w:rsidP="007D4DBC" w:rsidRDefault="007D4DBC" w14:paraId="08C7C361" w14:textId="6F717EA6"/>
    <w:p w:rsidR="00CE3375" w:rsidP="007D4DBC" w:rsidRDefault="00CE3375" w14:paraId="7014999E" w14:textId="58773BC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013951">
        <w:rPr>
          <w:rFonts w:ascii="Arial" w:hAnsi="Arial" w:cs="Arial"/>
          <w:sz w:val="24"/>
          <w:szCs w:val="24"/>
        </w:rPr>
        <w:t xml:space="preserve">Konstatira se da je podneskom od 26. veljače 2024. stečajni upravitelj obavijestio sud da nije u mogućnosti pristupiti na ispitno i izvještajno ročište jer se nalazi na liječenju. </w:t>
      </w:r>
    </w:p>
    <w:p w:rsidRPr="00CE3375" w:rsidR="00CE3375" w:rsidP="007D4DBC" w:rsidRDefault="00CE3375" w14:paraId="713D51FA" w14:textId="77777777">
      <w:pPr>
        <w:rPr>
          <w:rFonts w:ascii="Arial" w:hAnsi="Arial" w:cs="Arial"/>
          <w:sz w:val="24"/>
          <w:szCs w:val="24"/>
        </w:rPr>
      </w:pPr>
    </w:p>
    <w:p w:rsidR="00FA07CF" w:rsidP="00FA07CF" w:rsidRDefault="009433E5" w14:paraId="3A0B168F" w14:textId="14A164B9">
      <w:pPr>
        <w:pStyle w:val="Odlomakpopisa"/>
        <w:widowControl w:val="false"/>
        <w:tabs>
          <w:tab w:val="left" w:pos="772"/>
        </w:tabs>
        <w:ind w:left="89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Sud donosi </w:t>
      </w:r>
    </w:p>
    <w:p w:rsidR="009433E5" w:rsidP="00FA07CF" w:rsidRDefault="009433E5" w14:paraId="0EA1CF99" w14:textId="5BDC5347">
      <w:pPr>
        <w:pStyle w:val="Odlomakpopisa"/>
        <w:widowControl w:val="false"/>
        <w:tabs>
          <w:tab w:val="left" w:pos="772"/>
        </w:tabs>
        <w:ind w:left="89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r j e š e nj e </w:t>
      </w:r>
    </w:p>
    <w:p w:rsidR="009433E5" w:rsidP="00FA07CF" w:rsidRDefault="009433E5" w14:paraId="2E739EF0" w14:textId="5393568A">
      <w:pPr>
        <w:pStyle w:val="Odlomakpopisa"/>
        <w:widowControl w:val="false"/>
        <w:tabs>
          <w:tab w:val="left" w:pos="772"/>
        </w:tabs>
        <w:ind w:left="899"/>
        <w:jc w:val="both"/>
        <w:rPr>
          <w:rFonts w:ascii="Arial" w:hAnsi="Arial" w:cs="Arial"/>
          <w:sz w:val="24"/>
          <w:szCs w:val="24"/>
        </w:rPr>
      </w:pPr>
    </w:p>
    <w:p w:rsidR="009433E5" w:rsidP="00C66498" w:rsidRDefault="009433E5" w14:paraId="1AC7D14C" w14:textId="77777777">
      <w:pPr>
        <w:pStyle w:val="Odlomakpopisa"/>
        <w:widowControl w:val="false"/>
        <w:tabs>
          <w:tab w:val="left" w:pos="772"/>
        </w:tabs>
        <w:spacing w:after="0"/>
        <w:ind w:left="89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Budući da ne postoje uvjeti za održavanje ispitnog i izvještajnog ročišta </w:t>
      </w:r>
    </w:p>
    <w:p w:rsidRPr="009433E5" w:rsidR="009433E5" w:rsidP="00C66498" w:rsidRDefault="009433E5" w14:paraId="566BC5AC" w14:textId="24D50259">
      <w:pPr>
        <w:widowControl w:val="false"/>
        <w:tabs>
          <w:tab w:val="left" w:pos="772"/>
        </w:tabs>
        <w:jc w:val="both"/>
        <w:rPr>
          <w:rFonts w:ascii="Arial" w:hAnsi="Arial" w:cs="Arial"/>
          <w:sz w:val="24"/>
          <w:szCs w:val="24"/>
        </w:rPr>
      </w:pPr>
      <w:r w:rsidRPr="009433E5">
        <w:rPr>
          <w:rFonts w:ascii="Arial" w:hAnsi="Arial" w:cs="Arial"/>
          <w:sz w:val="24"/>
          <w:szCs w:val="24"/>
        </w:rPr>
        <w:t>današnje ročište se neće održati, a iduće se određuje za dan</w:t>
      </w:r>
    </w:p>
    <w:p w:rsidRPr="00013951" w:rsidR="009433E5" w:rsidP="00C66498" w:rsidRDefault="006101A5" w14:paraId="44056F79" w14:textId="6CE83BDA">
      <w:pPr>
        <w:pStyle w:val="Odlomakpopisa"/>
        <w:widowControl w:val="false"/>
        <w:tabs>
          <w:tab w:val="left" w:pos="772"/>
        </w:tabs>
        <w:ind w:left="899"/>
        <w:jc w:val="center"/>
        <w:rPr>
          <w:rFonts w:ascii="Arial" w:hAnsi="Arial" w:cs="Arial"/>
          <w:sz w:val="24"/>
          <w:szCs w:val="24"/>
        </w:rPr>
      </w:pPr>
      <w:r w:rsidRPr="00013951">
        <w:rPr>
          <w:rFonts w:ascii="Arial" w:hAnsi="Arial" w:cs="Arial"/>
          <w:sz w:val="24"/>
          <w:szCs w:val="24"/>
        </w:rPr>
        <w:t>9. travnja 2024. u 10,00</w:t>
      </w:r>
      <w:r w:rsidRPr="00013951" w:rsidR="00C66498">
        <w:rPr>
          <w:rFonts w:ascii="Arial" w:hAnsi="Arial" w:cs="Arial"/>
          <w:sz w:val="24"/>
          <w:szCs w:val="24"/>
        </w:rPr>
        <w:t xml:space="preserve"> sati</w:t>
      </w:r>
    </w:p>
    <w:p w:rsidR="009433E5" w:rsidP="00FA07CF" w:rsidRDefault="009433E5" w14:paraId="45D35F85" w14:textId="0350E749">
      <w:pPr>
        <w:pStyle w:val="Odlomakpopisa"/>
        <w:widowControl w:val="false"/>
        <w:tabs>
          <w:tab w:val="left" w:pos="772"/>
        </w:tabs>
        <w:ind w:left="89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prostorijama Trgovačkog suda u Zagrebu, Livadarski put 7, soba 9/I.</w:t>
      </w:r>
    </w:p>
    <w:p w:rsidRPr="004D52A6" w:rsidR="00C66498" w:rsidP="00FA07CF" w:rsidRDefault="00C66498" w14:paraId="51C58807" w14:textId="77777777">
      <w:pPr>
        <w:pStyle w:val="Odlomakpopisa"/>
        <w:widowControl w:val="false"/>
        <w:tabs>
          <w:tab w:val="left" w:pos="772"/>
        </w:tabs>
        <w:ind w:left="899"/>
        <w:jc w:val="both"/>
        <w:rPr>
          <w:rFonts w:ascii="Arial" w:hAnsi="Arial" w:cs="Arial"/>
          <w:sz w:val="24"/>
          <w:szCs w:val="24"/>
        </w:rPr>
      </w:pPr>
    </w:p>
    <w:p w:rsidRPr="004D52A6" w:rsidR="00867D87" w:rsidP="00867D87" w:rsidRDefault="00867D87" w14:paraId="0EE0FF76" w14:textId="7A3063A6">
      <w:pPr>
        <w:pStyle w:val="Odlomakpopisa"/>
        <w:ind w:left="142" w:firstLine="938"/>
        <w:jc w:val="center"/>
        <w:rPr>
          <w:rFonts w:ascii="Arial" w:hAnsi="Arial" w:cs="Arial"/>
          <w:bCs/>
          <w:sz w:val="24"/>
          <w:szCs w:val="24"/>
        </w:rPr>
      </w:pPr>
      <w:r w:rsidRPr="004D52A6">
        <w:rPr>
          <w:rFonts w:ascii="Arial" w:hAnsi="Arial" w:cs="Arial"/>
          <w:bCs/>
          <w:sz w:val="24"/>
          <w:szCs w:val="24"/>
        </w:rPr>
        <w:t>Dovršeno u</w:t>
      </w:r>
      <w:r w:rsidRPr="004D52A6" w:rsidR="00FD0CE9">
        <w:rPr>
          <w:rFonts w:ascii="Arial" w:hAnsi="Arial" w:cs="Arial"/>
          <w:bCs/>
          <w:sz w:val="24"/>
          <w:szCs w:val="24"/>
        </w:rPr>
        <w:t xml:space="preserve"> </w:t>
      </w:r>
      <w:r w:rsidR="00013951">
        <w:rPr>
          <w:rFonts w:ascii="Arial" w:hAnsi="Arial" w:cs="Arial"/>
          <w:bCs/>
          <w:sz w:val="24"/>
          <w:szCs w:val="24"/>
        </w:rPr>
        <w:t xml:space="preserve">10,35 </w:t>
      </w:r>
      <w:r w:rsidRPr="004D52A6" w:rsidR="00830F16">
        <w:rPr>
          <w:rFonts w:ascii="Arial" w:hAnsi="Arial" w:cs="Arial"/>
          <w:bCs/>
          <w:sz w:val="24"/>
          <w:szCs w:val="24"/>
        </w:rPr>
        <w:t xml:space="preserve"> </w:t>
      </w:r>
      <w:r w:rsidRPr="004D52A6">
        <w:rPr>
          <w:rFonts w:ascii="Arial" w:hAnsi="Arial" w:cs="Arial"/>
          <w:bCs/>
          <w:sz w:val="24"/>
          <w:szCs w:val="24"/>
        </w:rPr>
        <w:t>sati</w:t>
      </w:r>
    </w:p>
    <w:p w:rsidRPr="004D52A6" w:rsidR="00867D87" w:rsidP="00867D87" w:rsidRDefault="00867D87" w14:paraId="68B50797" w14:textId="77777777">
      <w:pPr>
        <w:rPr>
          <w:rFonts w:ascii="Arial" w:hAnsi="Arial" w:cs="Arial"/>
          <w:bCs/>
          <w:sz w:val="24"/>
          <w:szCs w:val="24"/>
        </w:rPr>
      </w:pPr>
    </w:p>
    <w:p w:rsidRPr="004D52A6" w:rsidR="00867D87" w:rsidP="00867D87" w:rsidRDefault="00867D87" w14:paraId="03F10EC4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4D52A6">
        <w:rPr>
          <w:rFonts w:ascii="Arial" w:hAnsi="Arial" w:cs="Arial"/>
          <w:bCs/>
          <w:sz w:val="24"/>
          <w:szCs w:val="24"/>
        </w:rPr>
        <w:t>Sudac:</w:t>
      </w:r>
    </w:p>
    <w:p w:rsidRPr="004D52A6" w:rsidR="00867D87" w:rsidP="00867D87" w:rsidRDefault="00867D87" w14:paraId="51D01FB0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4D52A6">
        <w:rPr>
          <w:rFonts w:ascii="Arial" w:hAnsi="Arial" w:cs="Arial"/>
          <w:bCs/>
          <w:sz w:val="24"/>
          <w:szCs w:val="24"/>
        </w:rPr>
        <w:t>Vesna Sremac Šoštar</w:t>
      </w:r>
    </w:p>
    <w:p w:rsidRPr="004D52A6" w:rsidR="00867D87" w:rsidP="00867D87" w:rsidRDefault="00867D87" w14:paraId="385C7C67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4D52A6" w:rsidR="00867D87" w:rsidP="00867D87" w:rsidRDefault="00867D87" w14:paraId="4F1D509C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4D52A6" w:rsidR="00867D87" w:rsidP="00867D87" w:rsidRDefault="00867D87" w14:paraId="32AA5EAB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4D52A6">
        <w:rPr>
          <w:rFonts w:ascii="Arial" w:hAnsi="Arial" w:cs="Arial"/>
          <w:bCs/>
          <w:sz w:val="24"/>
          <w:szCs w:val="24"/>
        </w:rPr>
        <w:t>Zapisničar:</w:t>
      </w:r>
    </w:p>
    <w:p w:rsidRPr="004D52A6" w:rsidR="00867D87" w:rsidP="00867D87" w:rsidRDefault="00867D87" w14:paraId="4CFE9279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4D52A6" w:rsidR="00867D87" w:rsidP="00867D87" w:rsidRDefault="00867D87" w14:paraId="5D460951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4D52A6">
        <w:rPr>
          <w:rFonts w:ascii="Arial" w:hAnsi="Arial" w:cs="Arial"/>
          <w:bCs/>
          <w:sz w:val="24"/>
          <w:szCs w:val="24"/>
        </w:rPr>
        <w:t>Stečajni upravitelj:</w:t>
      </w:r>
      <w:r w:rsidRPr="004D52A6">
        <w:rPr>
          <w:rFonts w:ascii="Arial" w:hAnsi="Arial" w:cs="Arial"/>
          <w:bCs/>
          <w:sz w:val="24"/>
          <w:szCs w:val="24"/>
        </w:rPr>
        <w:tab/>
      </w:r>
      <w:r w:rsidRPr="004D52A6">
        <w:rPr>
          <w:rFonts w:ascii="Arial" w:hAnsi="Arial" w:cs="Arial"/>
          <w:bCs/>
          <w:sz w:val="24"/>
          <w:szCs w:val="24"/>
        </w:rPr>
        <w:tab/>
      </w:r>
      <w:r w:rsidRPr="004D52A6">
        <w:rPr>
          <w:rFonts w:ascii="Arial" w:hAnsi="Arial" w:cs="Arial"/>
          <w:bCs/>
          <w:sz w:val="24"/>
          <w:szCs w:val="24"/>
        </w:rPr>
        <w:tab/>
      </w:r>
      <w:r w:rsidRPr="004D52A6">
        <w:rPr>
          <w:rFonts w:ascii="Arial" w:hAnsi="Arial" w:cs="Arial"/>
          <w:bCs/>
          <w:sz w:val="24"/>
          <w:szCs w:val="24"/>
        </w:rPr>
        <w:tab/>
      </w:r>
      <w:r w:rsidRPr="004D52A6">
        <w:rPr>
          <w:rFonts w:ascii="Arial" w:hAnsi="Arial" w:cs="Arial"/>
          <w:bCs/>
          <w:sz w:val="24"/>
          <w:szCs w:val="24"/>
        </w:rPr>
        <w:tab/>
      </w:r>
      <w:r w:rsidRPr="004D52A6">
        <w:rPr>
          <w:rFonts w:ascii="Arial" w:hAnsi="Arial" w:cs="Arial"/>
          <w:bCs/>
          <w:sz w:val="24"/>
          <w:szCs w:val="24"/>
        </w:rPr>
        <w:tab/>
      </w:r>
      <w:r w:rsidRPr="004D52A6">
        <w:rPr>
          <w:rFonts w:ascii="Arial" w:hAnsi="Arial" w:cs="Arial"/>
          <w:bCs/>
          <w:sz w:val="24"/>
          <w:szCs w:val="24"/>
        </w:rPr>
        <w:tab/>
        <w:t xml:space="preserve">  </w:t>
      </w:r>
    </w:p>
    <w:p w:rsidRPr="004D52A6" w:rsidR="00867D87" w:rsidP="00867D87" w:rsidRDefault="00867D87" w14:paraId="62E04EB3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4D52A6" w:rsidR="00867D87" w:rsidP="00867D87" w:rsidRDefault="00867D87" w14:paraId="523826E8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4D52A6">
        <w:rPr>
          <w:rFonts w:ascii="Arial" w:hAnsi="Arial" w:cs="Arial"/>
          <w:bCs/>
          <w:sz w:val="24"/>
          <w:szCs w:val="24"/>
        </w:rPr>
        <w:t xml:space="preserve">Stečajni vjerovnici: </w:t>
      </w:r>
    </w:p>
    <w:p w:rsidRPr="004D52A6" w:rsidR="009E5EDE" w:rsidRDefault="004079E2" w14:paraId="74D2CFD9" w14:textId="6DD28EEF">
      <w:pPr>
        <w:jc w:val="both"/>
        <w:rPr>
          <w:rFonts w:ascii="Arial" w:hAnsi="Arial" w:cs="Arial"/>
          <w:bCs/>
          <w:sz w:val="24"/>
          <w:szCs w:val="24"/>
        </w:rPr>
      </w:pPr>
      <w:r w:rsidRPr="004D52A6">
        <w:rPr>
          <w:rFonts w:ascii="Arial" w:hAnsi="Arial" w:cs="Arial"/>
          <w:bCs/>
          <w:sz w:val="24"/>
          <w:szCs w:val="24"/>
        </w:rPr>
        <w:t xml:space="preserve"> </w:t>
      </w:r>
    </w:p>
    <w:sectPr w:rsidRPr="004D52A6" w:rsidR="009E5EDE" w:rsidSect="002A4349">
      <w:headerReference w:type="even" r:id="rId9"/>
      <w:headerReference w:type="default" r:id="rId10"/>
      <w:headerReference w:type="first" r:id="rId11"/>
      <w:type w:val="continuous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10C4" w:rsidRDefault="007310C4" w14:paraId="66E23197" w14:textId="77777777">
      <w:r>
        <w:separator/>
      </w:r>
    </w:p>
  </w:endnote>
  <w:endnote w:type="continuationSeparator" w:id="0">
    <w:p w:rsidR="007310C4" w:rsidRDefault="007310C4" w14:paraId="10DDBE7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10C4" w:rsidRDefault="007310C4" w14:paraId="5D434255" w14:textId="77777777">
      <w:r>
        <w:separator/>
      </w:r>
    </w:p>
  </w:footnote>
  <w:footnote w:type="continuationSeparator" w:id="0">
    <w:p w:rsidR="007310C4" w:rsidRDefault="007310C4" w14:paraId="63D29FE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310C4" w:rsidP="00D81A44" w:rsidRDefault="007310C4" w14:paraId="7F192552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310C4" w:rsidRDefault="007310C4" w14:paraId="02B9BA19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4E9F" w:rsidR="007310C4" w:rsidP="00D81A44" w:rsidRDefault="007310C4" w14:paraId="66EDCD7D" w14:textId="09DF39F3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E44E9F">
      <w:rPr>
        <w:rStyle w:val="Brojstranice"/>
        <w:rFonts w:ascii="Arial" w:hAnsi="Arial" w:cs="Arial"/>
        <w:sz w:val="24"/>
        <w:szCs w:val="24"/>
      </w:rPr>
      <w:fldChar w:fldCharType="begin"/>
    </w:r>
    <w:r w:rsidRPr="00E44E9F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E44E9F">
      <w:rPr>
        <w:rStyle w:val="Brojstranice"/>
        <w:rFonts w:ascii="Arial" w:hAnsi="Arial" w:cs="Arial"/>
        <w:sz w:val="24"/>
        <w:szCs w:val="24"/>
      </w:rPr>
      <w:fldChar w:fldCharType="separate"/>
    </w:r>
    <w:r w:rsidR="001D6694">
      <w:rPr>
        <w:rStyle w:val="Brojstranice"/>
        <w:rFonts w:ascii="Arial" w:hAnsi="Arial" w:cs="Arial"/>
        <w:noProof/>
        <w:sz w:val="24"/>
        <w:szCs w:val="24"/>
      </w:rPr>
      <w:t>2</w:t>
    </w:r>
    <w:r w:rsidRPr="00E44E9F">
      <w:rPr>
        <w:rStyle w:val="Brojstranice"/>
        <w:rFonts w:ascii="Arial" w:hAnsi="Arial" w:cs="Arial"/>
        <w:sz w:val="24"/>
        <w:szCs w:val="24"/>
      </w:rPr>
      <w:fldChar w:fldCharType="end"/>
    </w:r>
  </w:p>
  <w:p w:rsidR="007310C4" w:rsidP="003D5E96" w:rsidRDefault="007310C4" w14:paraId="1EAA623A" w14:textId="77777777">
    <w:pPr>
      <w:pStyle w:val="Zaglavlje"/>
      <w:jc w:val="center"/>
      <w:rPr>
        <w:rFonts w:ascii="Arial" w:hAnsi="Arial" w:cs="Arial"/>
        <w:bCs/>
        <w:sz w:val="24"/>
        <w:szCs w:val="24"/>
      </w:rPr>
    </w:pPr>
    <w:r w:rsidRPr="00A207D6">
      <w:rPr>
        <w:rFonts w:ascii="Arial" w:hAnsi="Arial" w:cs="Arial"/>
        <w:bCs/>
        <w:sz w:val="24"/>
        <w:szCs w:val="24"/>
      </w:rPr>
      <w:t xml:space="preserve">                                                                    </w:t>
    </w:r>
    <w:r w:rsidRPr="00974E50">
      <w:rPr>
        <w:rFonts w:ascii="Arial" w:hAnsi="Arial" w:cs="Arial"/>
        <w:bCs/>
        <w:sz w:val="24"/>
        <w:szCs w:val="24"/>
      </w:rPr>
      <w:t xml:space="preserve">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           </w:t>
    </w:r>
    <w:r>
      <w:rPr>
        <w:rFonts w:ascii="Arial" w:hAnsi="Arial" w:cs="Arial"/>
        <w:bCs/>
        <w:sz w:val="24"/>
        <w:szCs w:val="24"/>
      </w:rPr>
      <w:t xml:space="preserve">                     </w:t>
    </w:r>
  </w:p>
  <w:p w:rsidR="007310C4" w:rsidP="003D5E96" w:rsidRDefault="007310C4" w14:paraId="4BF11105" w14:textId="1B3D78DC">
    <w:pPr>
      <w:pStyle w:val="Zaglavlje"/>
      <w:jc w:val="center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 xml:space="preserve">                                                                                                                            </w:t>
    </w:r>
    <w:r w:rsidRPr="00A207D6">
      <w:rPr>
        <w:rFonts w:ascii="Arial" w:hAnsi="Arial" w:cs="Arial"/>
        <w:bCs/>
        <w:sz w:val="24"/>
        <w:szCs w:val="24"/>
      </w:rPr>
      <w:t>48. St-</w:t>
    </w:r>
    <w:r w:rsidR="00C66498">
      <w:rPr>
        <w:rFonts w:ascii="Arial" w:hAnsi="Arial" w:cs="Arial"/>
        <w:bCs/>
        <w:sz w:val="24"/>
        <w:szCs w:val="24"/>
      </w:rPr>
      <w:t>1977</w:t>
    </w:r>
    <w:r w:rsidR="0079665B">
      <w:rPr>
        <w:rFonts w:ascii="Arial" w:hAnsi="Arial" w:cs="Arial"/>
        <w:bCs/>
        <w:sz w:val="24"/>
        <w:szCs w:val="24"/>
      </w:rPr>
      <w:t>/</w:t>
    </w:r>
    <w:r>
      <w:rPr>
        <w:rFonts w:ascii="Arial" w:hAnsi="Arial" w:cs="Arial"/>
        <w:bCs/>
        <w:sz w:val="24"/>
        <w:szCs w:val="24"/>
      </w:rPr>
      <w:t>23</w:t>
    </w:r>
  </w:p>
  <w:p w:rsidRPr="00A207D6" w:rsidR="007310C4" w:rsidP="003D5E96" w:rsidRDefault="007310C4" w14:paraId="2C4AAC7D" w14:textId="77777777">
    <w:pPr>
      <w:pStyle w:val="Zaglavlje"/>
      <w:jc w:val="center"/>
      <w:rPr>
        <w:rFonts w:ascii="Arial" w:hAnsi="Arial" w:cs="Arial"/>
        <w:sz w:val="24"/>
        <w:szCs w:val="24"/>
      </w:rPr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310C4" w:rsidRDefault="007310C4" w14:paraId="3F8B4B14" w14:textId="77777777">
    <w:pPr>
      <w:pStyle w:val="Zaglavlje"/>
    </w:pPr>
  </w:p>
  <w:p w:rsidR="007310C4" w:rsidRDefault="007310C4" w14:paraId="5DCC1A80" w14:textId="77777777">
    <w:pPr>
      <w:pStyle w:val="Zaglavlje"/>
    </w:pPr>
  </w:p>
  <w:p w:rsidR="007310C4" w:rsidRDefault="007310C4" w14:paraId="7A219157" w14:textId="7777777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557E0A"/>
    <w:multiLevelType w:val="hybridMultilevel"/>
    <w:tmpl w:val="409E6204"/>
    <w:lvl w:ilvl="0" w:tplc="C98A5F4E">
      <w:numFmt w:val="bullet"/>
      <w:lvlText w:val="-"/>
      <w:lvlJc w:val="left"/>
      <w:pPr>
        <w:ind w:left="256" w:hanging="128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hr-HR" w:eastAsia="en-US" w:bidi="ar-SA"/>
      </w:rPr>
    </w:lvl>
    <w:lvl w:ilvl="1" w:tplc="900CA140">
      <w:numFmt w:val="bullet"/>
      <w:lvlText w:val="•"/>
      <w:lvlJc w:val="left"/>
      <w:pPr>
        <w:ind w:left="1080" w:hanging="128"/>
      </w:pPr>
      <w:rPr>
        <w:rFonts w:hint="default"/>
        <w:lang w:val="hr-HR" w:eastAsia="en-US" w:bidi="ar-SA"/>
      </w:rPr>
    </w:lvl>
    <w:lvl w:ilvl="2" w:tplc="8B4A3E3A">
      <w:numFmt w:val="bullet"/>
      <w:lvlText w:val="•"/>
      <w:lvlJc w:val="left"/>
      <w:pPr>
        <w:ind w:left="2025" w:hanging="128"/>
      </w:pPr>
      <w:rPr>
        <w:rFonts w:hint="default"/>
        <w:lang w:val="hr-HR" w:eastAsia="en-US" w:bidi="ar-SA"/>
      </w:rPr>
    </w:lvl>
    <w:lvl w:ilvl="3" w:tplc="C8D4F54E">
      <w:numFmt w:val="bullet"/>
      <w:lvlText w:val="•"/>
      <w:lvlJc w:val="left"/>
      <w:pPr>
        <w:ind w:left="2970" w:hanging="128"/>
      </w:pPr>
      <w:rPr>
        <w:rFonts w:hint="default"/>
        <w:lang w:val="hr-HR" w:eastAsia="en-US" w:bidi="ar-SA"/>
      </w:rPr>
    </w:lvl>
    <w:lvl w:ilvl="4" w:tplc="6E9A6E30">
      <w:numFmt w:val="bullet"/>
      <w:lvlText w:val="•"/>
      <w:lvlJc w:val="left"/>
      <w:pPr>
        <w:ind w:left="3915" w:hanging="128"/>
      </w:pPr>
      <w:rPr>
        <w:rFonts w:hint="default"/>
        <w:lang w:val="hr-HR" w:eastAsia="en-US" w:bidi="ar-SA"/>
      </w:rPr>
    </w:lvl>
    <w:lvl w:ilvl="5" w:tplc="BDD8C15E">
      <w:numFmt w:val="bullet"/>
      <w:lvlText w:val="•"/>
      <w:lvlJc w:val="left"/>
      <w:pPr>
        <w:ind w:left="4860" w:hanging="128"/>
      </w:pPr>
      <w:rPr>
        <w:rFonts w:hint="default"/>
        <w:lang w:val="hr-HR" w:eastAsia="en-US" w:bidi="ar-SA"/>
      </w:rPr>
    </w:lvl>
    <w:lvl w:ilvl="6" w:tplc="B07E6568">
      <w:numFmt w:val="bullet"/>
      <w:lvlText w:val="•"/>
      <w:lvlJc w:val="left"/>
      <w:pPr>
        <w:ind w:left="5805" w:hanging="128"/>
      </w:pPr>
      <w:rPr>
        <w:rFonts w:hint="default"/>
        <w:lang w:val="hr-HR" w:eastAsia="en-US" w:bidi="ar-SA"/>
      </w:rPr>
    </w:lvl>
    <w:lvl w:ilvl="7" w:tplc="A5BA7FBC">
      <w:numFmt w:val="bullet"/>
      <w:lvlText w:val="•"/>
      <w:lvlJc w:val="left"/>
      <w:pPr>
        <w:ind w:left="6750" w:hanging="128"/>
      </w:pPr>
      <w:rPr>
        <w:rFonts w:hint="default"/>
        <w:lang w:val="hr-HR" w:eastAsia="en-US" w:bidi="ar-SA"/>
      </w:rPr>
    </w:lvl>
    <w:lvl w:ilvl="8" w:tplc="AC98C2C8">
      <w:numFmt w:val="bullet"/>
      <w:lvlText w:val="•"/>
      <w:lvlJc w:val="left"/>
      <w:pPr>
        <w:ind w:left="7696" w:hanging="128"/>
      </w:pPr>
      <w:rPr>
        <w:rFonts w:hint="default"/>
        <w:lang w:val="hr-HR" w:eastAsia="en-US" w:bidi="ar-SA"/>
      </w:rPr>
    </w:lvl>
  </w:abstractNum>
  <w:abstractNum w:abstractNumId="8">
    <w:nsid w:val="007710B2"/>
    <w:multiLevelType w:val="hybridMultilevel"/>
    <w:tmpl w:val="2182E642"/>
    <w:lvl w:ilvl="0" w:tplc="FACAE51E">
      <w:start w:val="1"/>
      <w:numFmt w:val="decimal"/>
      <w:lvlText w:val="%1."/>
      <w:lvlJc w:val="left"/>
      <w:pPr>
        <w:ind w:left="899" w:hanging="360"/>
      </w:pPr>
      <w:rPr>
        <w:rFonts w:hint="default" w:ascii="Arial" w:hAnsi="Arial" w:cs="Arial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ind w:left="1619" w:hanging="360"/>
      </w:pPr>
    </w:lvl>
    <w:lvl w:ilvl="2" w:tplc="041A001B" w:tentative="true">
      <w:start w:val="1"/>
      <w:numFmt w:val="lowerRoman"/>
      <w:lvlText w:val="%3."/>
      <w:lvlJc w:val="right"/>
      <w:pPr>
        <w:ind w:left="2339" w:hanging="180"/>
      </w:pPr>
    </w:lvl>
    <w:lvl w:ilvl="3" w:tplc="041A000F" w:tentative="true">
      <w:start w:val="1"/>
      <w:numFmt w:val="decimal"/>
      <w:lvlText w:val="%4."/>
      <w:lvlJc w:val="left"/>
      <w:pPr>
        <w:ind w:left="3059" w:hanging="360"/>
      </w:pPr>
    </w:lvl>
    <w:lvl w:ilvl="4" w:tplc="041A0019" w:tentative="true">
      <w:start w:val="1"/>
      <w:numFmt w:val="lowerLetter"/>
      <w:lvlText w:val="%5."/>
      <w:lvlJc w:val="left"/>
      <w:pPr>
        <w:ind w:left="3779" w:hanging="360"/>
      </w:pPr>
    </w:lvl>
    <w:lvl w:ilvl="5" w:tplc="041A001B" w:tentative="true">
      <w:start w:val="1"/>
      <w:numFmt w:val="lowerRoman"/>
      <w:lvlText w:val="%6."/>
      <w:lvlJc w:val="right"/>
      <w:pPr>
        <w:ind w:left="4499" w:hanging="180"/>
      </w:pPr>
    </w:lvl>
    <w:lvl w:ilvl="6" w:tplc="041A000F" w:tentative="true">
      <w:start w:val="1"/>
      <w:numFmt w:val="decimal"/>
      <w:lvlText w:val="%7."/>
      <w:lvlJc w:val="left"/>
      <w:pPr>
        <w:ind w:left="5219" w:hanging="360"/>
      </w:pPr>
    </w:lvl>
    <w:lvl w:ilvl="7" w:tplc="041A0019" w:tentative="true">
      <w:start w:val="1"/>
      <w:numFmt w:val="lowerLetter"/>
      <w:lvlText w:val="%8."/>
      <w:lvlJc w:val="left"/>
      <w:pPr>
        <w:ind w:left="5939" w:hanging="360"/>
      </w:pPr>
    </w:lvl>
    <w:lvl w:ilvl="8" w:tplc="041A001B" w:tentative="true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055A068D"/>
    <w:multiLevelType w:val="hybridMultilevel"/>
    <w:tmpl w:val="3D069B40"/>
    <w:lvl w:ilvl="0" w:tplc="7C10100A">
      <w:start w:val="1"/>
      <w:numFmt w:val="decimal"/>
      <w:lvlText w:val="%1."/>
      <w:lvlJc w:val="left"/>
      <w:pPr>
        <w:ind w:left="1198" w:hanging="360"/>
        <w:jc w:val="left"/>
      </w:pPr>
      <w:rPr>
        <w:rFonts w:hint="default" w:ascii="Arial" w:hAnsi="Arial" w:eastAsia="Courier New" w:cs="Arial"/>
        <w:spacing w:val="-1"/>
        <w:w w:val="100"/>
        <w:sz w:val="24"/>
        <w:szCs w:val="24"/>
        <w:lang w:val="hr-HR" w:eastAsia="en-US" w:bidi="ar-SA"/>
      </w:rPr>
    </w:lvl>
    <w:lvl w:ilvl="1" w:tplc="6BBCA256">
      <w:numFmt w:val="bullet"/>
      <w:lvlText w:val="•"/>
      <w:lvlJc w:val="left"/>
      <w:pPr>
        <w:ind w:left="2005" w:hanging="360"/>
      </w:pPr>
      <w:rPr>
        <w:rFonts w:hint="default"/>
        <w:lang w:val="hr-HR" w:eastAsia="en-US" w:bidi="ar-SA"/>
      </w:rPr>
    </w:lvl>
    <w:lvl w:ilvl="2" w:tplc="37F41B76">
      <w:numFmt w:val="bullet"/>
      <w:lvlText w:val="•"/>
      <w:lvlJc w:val="left"/>
      <w:pPr>
        <w:ind w:left="2811" w:hanging="360"/>
      </w:pPr>
      <w:rPr>
        <w:rFonts w:hint="default"/>
        <w:lang w:val="hr-HR" w:eastAsia="en-US" w:bidi="ar-SA"/>
      </w:rPr>
    </w:lvl>
    <w:lvl w:ilvl="3" w:tplc="EFB44A84">
      <w:numFmt w:val="bullet"/>
      <w:lvlText w:val="•"/>
      <w:lvlJc w:val="left"/>
      <w:pPr>
        <w:ind w:left="3617" w:hanging="360"/>
      </w:pPr>
      <w:rPr>
        <w:rFonts w:hint="default"/>
        <w:lang w:val="hr-HR" w:eastAsia="en-US" w:bidi="ar-SA"/>
      </w:rPr>
    </w:lvl>
    <w:lvl w:ilvl="4" w:tplc="127EB72C">
      <w:numFmt w:val="bullet"/>
      <w:lvlText w:val="•"/>
      <w:lvlJc w:val="left"/>
      <w:pPr>
        <w:ind w:left="4423" w:hanging="360"/>
      </w:pPr>
      <w:rPr>
        <w:rFonts w:hint="default"/>
        <w:lang w:val="hr-HR" w:eastAsia="en-US" w:bidi="ar-SA"/>
      </w:rPr>
    </w:lvl>
    <w:lvl w:ilvl="5" w:tplc="B142BA04">
      <w:numFmt w:val="bullet"/>
      <w:lvlText w:val="•"/>
      <w:lvlJc w:val="left"/>
      <w:pPr>
        <w:ind w:left="5229" w:hanging="360"/>
      </w:pPr>
      <w:rPr>
        <w:rFonts w:hint="default"/>
        <w:lang w:val="hr-HR" w:eastAsia="en-US" w:bidi="ar-SA"/>
      </w:rPr>
    </w:lvl>
    <w:lvl w:ilvl="6" w:tplc="C73E07C6">
      <w:numFmt w:val="bullet"/>
      <w:lvlText w:val="•"/>
      <w:lvlJc w:val="left"/>
      <w:pPr>
        <w:ind w:left="6035" w:hanging="360"/>
      </w:pPr>
      <w:rPr>
        <w:rFonts w:hint="default"/>
        <w:lang w:val="hr-HR" w:eastAsia="en-US" w:bidi="ar-SA"/>
      </w:rPr>
    </w:lvl>
    <w:lvl w:ilvl="7" w:tplc="8FEA74CE">
      <w:numFmt w:val="bullet"/>
      <w:lvlText w:val="•"/>
      <w:lvlJc w:val="left"/>
      <w:pPr>
        <w:ind w:left="6841" w:hanging="360"/>
      </w:pPr>
      <w:rPr>
        <w:rFonts w:hint="default"/>
        <w:lang w:val="hr-HR" w:eastAsia="en-US" w:bidi="ar-SA"/>
      </w:rPr>
    </w:lvl>
    <w:lvl w:ilvl="8" w:tplc="96C80AA8">
      <w:numFmt w:val="bullet"/>
      <w:lvlText w:val="•"/>
      <w:lvlJc w:val="left"/>
      <w:pPr>
        <w:ind w:left="7647" w:hanging="360"/>
      </w:pPr>
      <w:rPr>
        <w:rFonts w:hint="default"/>
        <w:lang w:val="hr-HR" w:eastAsia="en-US" w:bidi="ar-SA"/>
      </w:rPr>
    </w:lvl>
  </w:abstractNum>
  <w:abstractNum w:abstractNumId="10">
    <w:nsid w:val="06342A70"/>
    <w:multiLevelType w:val="hybridMultilevel"/>
    <w:tmpl w:val="382ECFE0"/>
    <w:lvl w:ilvl="0" w:tplc="6AA00B20">
      <w:start w:val="1"/>
      <w:numFmt w:val="upperRoman"/>
      <w:lvlText w:val="%1."/>
      <w:lvlJc w:val="left"/>
      <w:pPr>
        <w:ind w:left="790" w:hanging="648"/>
        <w:jc w:val="right"/>
      </w:pPr>
      <w:rPr>
        <w:rFonts w:hint="default" w:ascii="Arial" w:hAnsi="Arial" w:eastAsia="Courier New" w:cs="Arial"/>
        <w:b w:val="false"/>
        <w:bCs/>
        <w:spacing w:val="-1"/>
        <w:w w:val="100"/>
        <w:sz w:val="24"/>
        <w:szCs w:val="24"/>
        <w:lang w:val="hr-HR" w:eastAsia="en-US" w:bidi="ar-SA"/>
      </w:rPr>
    </w:lvl>
    <w:lvl w:ilvl="1" w:tplc="D01EC544">
      <w:numFmt w:val="bullet"/>
      <w:lvlText w:val="-"/>
      <w:lvlJc w:val="left"/>
      <w:pPr>
        <w:ind w:left="1126" w:hanging="288"/>
      </w:pPr>
      <w:rPr>
        <w:rFonts w:hint="default" w:ascii="Courier New" w:hAnsi="Courier New" w:eastAsia="Courier New" w:cs="Courier New"/>
        <w:w w:val="100"/>
        <w:sz w:val="24"/>
        <w:szCs w:val="24"/>
        <w:lang w:val="hr-HR" w:eastAsia="en-US" w:bidi="ar-SA"/>
      </w:rPr>
    </w:lvl>
    <w:lvl w:ilvl="2" w:tplc="71AC718E">
      <w:numFmt w:val="bullet"/>
      <w:lvlText w:val="•"/>
      <w:lvlJc w:val="left"/>
      <w:pPr>
        <w:ind w:left="2095" w:hanging="288"/>
      </w:pPr>
      <w:rPr>
        <w:rFonts w:hint="default"/>
        <w:lang w:val="hr-HR" w:eastAsia="en-US" w:bidi="ar-SA"/>
      </w:rPr>
    </w:lvl>
    <w:lvl w:ilvl="3" w:tplc="AEFA261C">
      <w:numFmt w:val="bullet"/>
      <w:lvlText w:val="•"/>
      <w:lvlJc w:val="left"/>
      <w:pPr>
        <w:ind w:left="2990" w:hanging="288"/>
      </w:pPr>
      <w:rPr>
        <w:rFonts w:hint="default"/>
        <w:lang w:val="hr-HR" w:eastAsia="en-US" w:bidi="ar-SA"/>
      </w:rPr>
    </w:lvl>
    <w:lvl w:ilvl="4" w:tplc="648AA2A8">
      <w:numFmt w:val="bullet"/>
      <w:lvlText w:val="•"/>
      <w:lvlJc w:val="left"/>
      <w:pPr>
        <w:ind w:left="3886" w:hanging="288"/>
      </w:pPr>
      <w:rPr>
        <w:rFonts w:hint="default"/>
        <w:lang w:val="hr-HR" w:eastAsia="en-US" w:bidi="ar-SA"/>
      </w:rPr>
    </w:lvl>
    <w:lvl w:ilvl="5" w:tplc="A694F3A6">
      <w:numFmt w:val="bullet"/>
      <w:lvlText w:val="•"/>
      <w:lvlJc w:val="left"/>
      <w:pPr>
        <w:ind w:left="4781" w:hanging="288"/>
      </w:pPr>
      <w:rPr>
        <w:rFonts w:hint="default"/>
        <w:lang w:val="hr-HR" w:eastAsia="en-US" w:bidi="ar-SA"/>
      </w:rPr>
    </w:lvl>
    <w:lvl w:ilvl="6" w:tplc="DA00F286">
      <w:numFmt w:val="bullet"/>
      <w:lvlText w:val="•"/>
      <w:lvlJc w:val="left"/>
      <w:pPr>
        <w:ind w:left="5677" w:hanging="288"/>
      </w:pPr>
      <w:rPr>
        <w:rFonts w:hint="default"/>
        <w:lang w:val="hr-HR" w:eastAsia="en-US" w:bidi="ar-SA"/>
      </w:rPr>
    </w:lvl>
    <w:lvl w:ilvl="7" w:tplc="9A8087B0">
      <w:numFmt w:val="bullet"/>
      <w:lvlText w:val="•"/>
      <w:lvlJc w:val="left"/>
      <w:pPr>
        <w:ind w:left="6572" w:hanging="288"/>
      </w:pPr>
      <w:rPr>
        <w:rFonts w:hint="default"/>
        <w:lang w:val="hr-HR" w:eastAsia="en-US" w:bidi="ar-SA"/>
      </w:rPr>
    </w:lvl>
    <w:lvl w:ilvl="8" w:tplc="F19233CC">
      <w:numFmt w:val="bullet"/>
      <w:lvlText w:val="•"/>
      <w:lvlJc w:val="left"/>
      <w:pPr>
        <w:ind w:left="7468" w:hanging="288"/>
      </w:pPr>
      <w:rPr>
        <w:rFonts w:hint="default"/>
        <w:lang w:val="hr-HR" w:eastAsia="en-US" w:bidi="ar-SA"/>
      </w:rPr>
    </w:lvl>
  </w:abstractNum>
  <w:abstractNum w:abstractNumId="11">
    <w:nsid w:val="0E8F30B2"/>
    <w:multiLevelType w:val="multilevel"/>
    <w:tmpl w:val="9D4A958C"/>
    <w:lvl w:ilvl="0">
      <w:start w:val="1"/>
      <w:numFmt w:val="upperRoman"/>
      <w:lvlText w:val="%1."/>
      <w:lvlJc w:val="left"/>
      <w:pPr>
        <w:ind w:left="452" w:hanging="197"/>
        <w:jc w:val="righ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hr-HR" w:eastAsia="en-US" w:bidi="ar-SA"/>
      </w:rPr>
    </w:lvl>
    <w:lvl w:ilvl="1">
      <w:start w:val="1"/>
      <w:numFmt w:val="upperRoman"/>
      <w:lvlText w:val="%1.%2."/>
      <w:lvlJc w:val="left"/>
      <w:pPr>
        <w:ind w:left="964" w:hanging="708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hr-HR" w:eastAsia="en-US" w:bidi="ar-SA"/>
      </w:rPr>
    </w:lvl>
    <w:lvl w:ilvl="2">
      <w:numFmt w:val="bullet"/>
      <w:lvlText w:val="•"/>
      <w:lvlJc w:val="left"/>
      <w:pPr>
        <w:ind w:left="1460" w:hanging="708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2475" w:hanging="708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3491" w:hanging="708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4507" w:hanging="708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523" w:hanging="708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539" w:hanging="708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554" w:hanging="708"/>
      </w:pPr>
      <w:rPr>
        <w:rFonts w:hint="default"/>
        <w:lang w:val="hr-HR" w:eastAsia="en-US" w:bidi="ar-SA"/>
      </w:rPr>
    </w:lvl>
  </w:abstractNum>
  <w:abstractNum w:abstractNumId="12">
    <w:nsid w:val="1295091A"/>
    <w:multiLevelType w:val="hybridMultilevel"/>
    <w:tmpl w:val="9FBA2494"/>
    <w:lvl w:ilvl="0" w:tplc="28800F12">
      <w:start w:val="1"/>
      <w:numFmt w:val="decimal"/>
      <w:lvlText w:val="%1."/>
      <w:lvlJc w:val="left"/>
      <w:pPr>
        <w:ind w:left="116" w:hanging="231"/>
        <w:jc w:val="left"/>
      </w:pPr>
      <w:rPr>
        <w:rFonts w:hint="default" w:ascii="Arial" w:hAnsi="Arial" w:eastAsia="Times New Roman" w:cs="Aria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236F0A"/>
    <w:multiLevelType w:val="hybridMultilevel"/>
    <w:tmpl w:val="1CB81052"/>
    <w:lvl w:ilvl="0" w:tplc="6DB8C7C4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52" w:hanging="360"/>
      </w:pPr>
    </w:lvl>
    <w:lvl w:ilvl="2" w:tplc="041A001B" w:tentative="true">
      <w:start w:val="1"/>
      <w:numFmt w:val="lowerRoman"/>
      <w:lvlText w:val="%3."/>
      <w:lvlJc w:val="right"/>
      <w:pPr>
        <w:ind w:left="1872" w:hanging="180"/>
      </w:pPr>
    </w:lvl>
    <w:lvl w:ilvl="3" w:tplc="041A000F" w:tentative="true">
      <w:start w:val="1"/>
      <w:numFmt w:val="decimal"/>
      <w:lvlText w:val="%4."/>
      <w:lvlJc w:val="left"/>
      <w:pPr>
        <w:ind w:left="2592" w:hanging="360"/>
      </w:pPr>
    </w:lvl>
    <w:lvl w:ilvl="4" w:tplc="041A0019" w:tentative="true">
      <w:start w:val="1"/>
      <w:numFmt w:val="lowerLetter"/>
      <w:lvlText w:val="%5."/>
      <w:lvlJc w:val="left"/>
      <w:pPr>
        <w:ind w:left="3312" w:hanging="360"/>
      </w:pPr>
    </w:lvl>
    <w:lvl w:ilvl="5" w:tplc="041A001B" w:tentative="true">
      <w:start w:val="1"/>
      <w:numFmt w:val="lowerRoman"/>
      <w:lvlText w:val="%6."/>
      <w:lvlJc w:val="right"/>
      <w:pPr>
        <w:ind w:left="4032" w:hanging="180"/>
      </w:pPr>
    </w:lvl>
    <w:lvl w:ilvl="6" w:tplc="041A000F" w:tentative="true">
      <w:start w:val="1"/>
      <w:numFmt w:val="decimal"/>
      <w:lvlText w:val="%7."/>
      <w:lvlJc w:val="left"/>
      <w:pPr>
        <w:ind w:left="4752" w:hanging="360"/>
      </w:pPr>
    </w:lvl>
    <w:lvl w:ilvl="7" w:tplc="041A0019" w:tentative="true">
      <w:start w:val="1"/>
      <w:numFmt w:val="lowerLetter"/>
      <w:lvlText w:val="%8."/>
      <w:lvlJc w:val="left"/>
      <w:pPr>
        <w:ind w:left="5472" w:hanging="360"/>
      </w:pPr>
    </w:lvl>
    <w:lvl w:ilvl="8" w:tplc="041A001B" w:tentative="true">
      <w:start w:val="1"/>
      <w:numFmt w:val="lowerRoman"/>
      <w:lvlText w:val="%9."/>
      <w:lvlJc w:val="right"/>
      <w:pPr>
        <w:ind w:left="6192" w:hanging="180"/>
      </w:pPr>
    </w:lvl>
  </w:abstractNum>
  <w:abstractNum w:abstractNumId="14">
    <w:nsid w:val="1D810899"/>
    <w:multiLevelType w:val="hybridMultilevel"/>
    <w:tmpl w:val="D37CD058"/>
    <w:lvl w:ilvl="0" w:tplc="741A6AFC">
      <w:start w:val="2"/>
      <w:numFmt w:val="upperRoman"/>
      <w:lvlText w:val="%1."/>
      <w:lvlJc w:val="left"/>
      <w:pPr>
        <w:ind w:left="2081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41" w:hanging="360"/>
      </w:pPr>
    </w:lvl>
    <w:lvl w:ilvl="2" w:tplc="041A001B" w:tentative="true">
      <w:start w:val="1"/>
      <w:numFmt w:val="lowerRoman"/>
      <w:lvlText w:val="%3."/>
      <w:lvlJc w:val="right"/>
      <w:pPr>
        <w:ind w:left="3161" w:hanging="180"/>
      </w:pPr>
    </w:lvl>
    <w:lvl w:ilvl="3" w:tplc="041A000F" w:tentative="true">
      <w:start w:val="1"/>
      <w:numFmt w:val="decimal"/>
      <w:lvlText w:val="%4."/>
      <w:lvlJc w:val="left"/>
      <w:pPr>
        <w:ind w:left="3881" w:hanging="360"/>
      </w:pPr>
    </w:lvl>
    <w:lvl w:ilvl="4" w:tplc="041A0019" w:tentative="true">
      <w:start w:val="1"/>
      <w:numFmt w:val="lowerLetter"/>
      <w:lvlText w:val="%5."/>
      <w:lvlJc w:val="left"/>
      <w:pPr>
        <w:ind w:left="4601" w:hanging="360"/>
      </w:pPr>
    </w:lvl>
    <w:lvl w:ilvl="5" w:tplc="041A001B" w:tentative="true">
      <w:start w:val="1"/>
      <w:numFmt w:val="lowerRoman"/>
      <w:lvlText w:val="%6."/>
      <w:lvlJc w:val="right"/>
      <w:pPr>
        <w:ind w:left="5321" w:hanging="180"/>
      </w:pPr>
    </w:lvl>
    <w:lvl w:ilvl="6" w:tplc="041A000F" w:tentative="true">
      <w:start w:val="1"/>
      <w:numFmt w:val="decimal"/>
      <w:lvlText w:val="%7."/>
      <w:lvlJc w:val="left"/>
      <w:pPr>
        <w:ind w:left="6041" w:hanging="360"/>
      </w:pPr>
    </w:lvl>
    <w:lvl w:ilvl="7" w:tplc="041A0019" w:tentative="true">
      <w:start w:val="1"/>
      <w:numFmt w:val="lowerLetter"/>
      <w:lvlText w:val="%8."/>
      <w:lvlJc w:val="left"/>
      <w:pPr>
        <w:ind w:left="6761" w:hanging="360"/>
      </w:pPr>
    </w:lvl>
    <w:lvl w:ilvl="8" w:tplc="041A001B" w:tentative="true">
      <w:start w:val="1"/>
      <w:numFmt w:val="lowerRoman"/>
      <w:lvlText w:val="%9."/>
      <w:lvlJc w:val="right"/>
      <w:pPr>
        <w:ind w:left="7481" w:hanging="180"/>
      </w:pPr>
    </w:lvl>
  </w:abstractNum>
  <w:abstractNum w:abstractNumId="15">
    <w:nsid w:val="25375D85"/>
    <w:multiLevelType w:val="hybridMultilevel"/>
    <w:tmpl w:val="2F12528C"/>
    <w:lvl w:ilvl="0" w:tplc="40382D86">
      <w:start w:val="3"/>
      <w:numFmt w:val="decimal"/>
      <w:lvlText w:val="%1."/>
      <w:lvlJc w:val="left"/>
      <w:pPr>
        <w:ind w:left="812" w:hanging="552"/>
        <w:jc w:val="left"/>
      </w:pPr>
      <w:rPr>
        <w:rFonts w:hint="default" w:ascii="Arial" w:hAnsi="Arial" w:eastAsia="Times New Roman" w:cs="Arial"/>
        <w:w w:val="101"/>
        <w:sz w:val="24"/>
        <w:szCs w:val="24"/>
        <w:lang w:val="hr-HR" w:eastAsia="en-US" w:bidi="ar-SA"/>
      </w:rPr>
    </w:lvl>
    <w:lvl w:ilvl="1" w:tplc="8D880F44">
      <w:numFmt w:val="bullet"/>
      <w:lvlText w:val="•"/>
      <w:lvlJc w:val="left"/>
      <w:pPr>
        <w:ind w:left="1718" w:hanging="552"/>
      </w:pPr>
      <w:rPr>
        <w:rFonts w:hint="default"/>
        <w:lang w:val="hr-HR" w:eastAsia="en-US" w:bidi="ar-SA"/>
      </w:rPr>
    </w:lvl>
    <w:lvl w:ilvl="2" w:tplc="1CE8346C">
      <w:numFmt w:val="bullet"/>
      <w:lvlText w:val="•"/>
      <w:lvlJc w:val="left"/>
      <w:pPr>
        <w:ind w:left="2617" w:hanging="552"/>
      </w:pPr>
      <w:rPr>
        <w:rFonts w:hint="default"/>
        <w:lang w:val="hr-HR" w:eastAsia="en-US" w:bidi="ar-SA"/>
      </w:rPr>
    </w:lvl>
    <w:lvl w:ilvl="3" w:tplc="640CAE8E">
      <w:numFmt w:val="bullet"/>
      <w:lvlText w:val="•"/>
      <w:lvlJc w:val="left"/>
      <w:pPr>
        <w:ind w:left="3515" w:hanging="552"/>
      </w:pPr>
      <w:rPr>
        <w:rFonts w:hint="default"/>
        <w:lang w:val="hr-HR" w:eastAsia="en-US" w:bidi="ar-SA"/>
      </w:rPr>
    </w:lvl>
    <w:lvl w:ilvl="4" w:tplc="F336FD18">
      <w:numFmt w:val="bullet"/>
      <w:lvlText w:val="•"/>
      <w:lvlJc w:val="left"/>
      <w:pPr>
        <w:ind w:left="4414" w:hanging="552"/>
      </w:pPr>
      <w:rPr>
        <w:rFonts w:hint="default"/>
        <w:lang w:val="hr-HR" w:eastAsia="en-US" w:bidi="ar-SA"/>
      </w:rPr>
    </w:lvl>
    <w:lvl w:ilvl="5" w:tplc="1D3CD2B4">
      <w:numFmt w:val="bullet"/>
      <w:lvlText w:val="•"/>
      <w:lvlJc w:val="left"/>
      <w:pPr>
        <w:ind w:left="5313" w:hanging="552"/>
      </w:pPr>
      <w:rPr>
        <w:rFonts w:hint="default"/>
        <w:lang w:val="hr-HR" w:eastAsia="en-US" w:bidi="ar-SA"/>
      </w:rPr>
    </w:lvl>
    <w:lvl w:ilvl="6" w:tplc="FE00F912">
      <w:numFmt w:val="bullet"/>
      <w:lvlText w:val="•"/>
      <w:lvlJc w:val="left"/>
      <w:pPr>
        <w:ind w:left="6211" w:hanging="552"/>
      </w:pPr>
      <w:rPr>
        <w:rFonts w:hint="default"/>
        <w:lang w:val="hr-HR" w:eastAsia="en-US" w:bidi="ar-SA"/>
      </w:rPr>
    </w:lvl>
    <w:lvl w:ilvl="7" w:tplc="AFBAE1DA">
      <w:numFmt w:val="bullet"/>
      <w:lvlText w:val="•"/>
      <w:lvlJc w:val="left"/>
      <w:pPr>
        <w:ind w:left="7110" w:hanging="552"/>
      </w:pPr>
      <w:rPr>
        <w:rFonts w:hint="default"/>
        <w:lang w:val="hr-HR" w:eastAsia="en-US" w:bidi="ar-SA"/>
      </w:rPr>
    </w:lvl>
    <w:lvl w:ilvl="8" w:tplc="27EC0844">
      <w:numFmt w:val="bullet"/>
      <w:lvlText w:val="•"/>
      <w:lvlJc w:val="left"/>
      <w:pPr>
        <w:ind w:left="8009" w:hanging="552"/>
      </w:pPr>
      <w:rPr>
        <w:rFonts w:hint="default"/>
        <w:lang w:val="hr-HR" w:eastAsia="en-US" w:bidi="ar-SA"/>
      </w:rPr>
    </w:lvl>
  </w:abstractNum>
  <w:abstractNum w:abstractNumId="16">
    <w:nsid w:val="25990CBE"/>
    <w:multiLevelType w:val="hybridMultilevel"/>
    <w:tmpl w:val="74788C6A"/>
    <w:lvl w:ilvl="0" w:tplc="FAB48A54">
      <w:start w:val="1"/>
      <w:numFmt w:val="upperRoman"/>
      <w:lvlText w:val="%1."/>
      <w:lvlJc w:val="left"/>
      <w:pPr>
        <w:ind w:left="199" w:hanging="199"/>
        <w:jc w:val="left"/>
      </w:pPr>
      <w:rPr>
        <w:rFonts w:hint="default" w:ascii="Arial" w:hAnsi="Arial" w:eastAsia="Times New Roman" w:cs="Arial"/>
        <w:b w:val="false"/>
        <w:bCs w:val="false"/>
        <w:i w:val="false"/>
        <w:iCs w:val="false"/>
        <w:spacing w:val="-4"/>
        <w:w w:val="100"/>
        <w:sz w:val="24"/>
        <w:szCs w:val="24"/>
        <w:lang w:val="hr-HR" w:eastAsia="en-US" w:bidi="ar-SA"/>
      </w:rPr>
    </w:lvl>
    <w:lvl w:ilvl="1" w:tplc="28800F12">
      <w:start w:val="1"/>
      <w:numFmt w:val="decimal"/>
      <w:lvlText w:val="%2."/>
      <w:lvlJc w:val="left"/>
      <w:pPr>
        <w:ind w:left="0" w:hanging="231"/>
        <w:jc w:val="left"/>
      </w:pPr>
      <w:rPr>
        <w:rFonts w:hint="default" w:ascii="Arial" w:hAnsi="Arial" w:eastAsia="Times New Roman" w:cs="Aria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 w:tplc="C4020180">
      <w:numFmt w:val="bullet"/>
      <w:lvlText w:val="•"/>
      <w:lvlJc w:val="left"/>
      <w:pPr>
        <w:ind w:left="724" w:hanging="231"/>
      </w:pPr>
      <w:rPr>
        <w:rFonts w:hint="default"/>
        <w:lang w:val="hr-HR" w:eastAsia="en-US" w:bidi="ar-SA"/>
      </w:rPr>
    </w:lvl>
    <w:lvl w:ilvl="3" w:tplc="0C2443BA">
      <w:numFmt w:val="bullet"/>
      <w:lvlText w:val="•"/>
      <w:lvlJc w:val="left"/>
      <w:pPr>
        <w:ind w:left="924" w:hanging="231"/>
      </w:pPr>
      <w:rPr>
        <w:rFonts w:hint="default"/>
        <w:lang w:val="hr-HR" w:eastAsia="en-US" w:bidi="ar-SA"/>
      </w:rPr>
    </w:lvl>
    <w:lvl w:ilvl="4" w:tplc="8CDA30E2">
      <w:numFmt w:val="bullet"/>
      <w:lvlText w:val="•"/>
      <w:lvlJc w:val="left"/>
      <w:pPr>
        <w:ind w:left="2147" w:hanging="231"/>
      </w:pPr>
      <w:rPr>
        <w:rFonts w:hint="default"/>
        <w:lang w:val="hr-HR" w:eastAsia="en-US" w:bidi="ar-SA"/>
      </w:rPr>
    </w:lvl>
    <w:lvl w:ilvl="5" w:tplc="BF525F22">
      <w:numFmt w:val="bullet"/>
      <w:lvlText w:val="•"/>
      <w:lvlJc w:val="left"/>
      <w:pPr>
        <w:ind w:left="3371" w:hanging="231"/>
      </w:pPr>
      <w:rPr>
        <w:rFonts w:hint="default"/>
        <w:lang w:val="hr-HR" w:eastAsia="en-US" w:bidi="ar-SA"/>
      </w:rPr>
    </w:lvl>
    <w:lvl w:ilvl="6" w:tplc="24CCEE30">
      <w:numFmt w:val="bullet"/>
      <w:lvlText w:val="•"/>
      <w:lvlJc w:val="left"/>
      <w:pPr>
        <w:ind w:left="4595" w:hanging="231"/>
      </w:pPr>
      <w:rPr>
        <w:rFonts w:hint="default"/>
        <w:lang w:val="hr-HR" w:eastAsia="en-US" w:bidi="ar-SA"/>
      </w:rPr>
    </w:lvl>
    <w:lvl w:ilvl="7" w:tplc="707A5804">
      <w:numFmt w:val="bullet"/>
      <w:lvlText w:val="•"/>
      <w:lvlJc w:val="left"/>
      <w:pPr>
        <w:ind w:left="5819" w:hanging="231"/>
      </w:pPr>
      <w:rPr>
        <w:rFonts w:hint="default"/>
        <w:lang w:val="hr-HR" w:eastAsia="en-US" w:bidi="ar-SA"/>
      </w:rPr>
    </w:lvl>
    <w:lvl w:ilvl="8" w:tplc="F062620E">
      <w:numFmt w:val="bullet"/>
      <w:lvlText w:val="•"/>
      <w:lvlJc w:val="left"/>
      <w:pPr>
        <w:ind w:left="7042" w:hanging="231"/>
      </w:pPr>
      <w:rPr>
        <w:rFonts w:hint="default"/>
        <w:lang w:val="hr-HR" w:eastAsia="en-US" w:bidi="ar-SA"/>
      </w:rPr>
    </w:lvl>
  </w:abstractNum>
  <w:abstractNum w:abstractNumId="17">
    <w:nsid w:val="28062947"/>
    <w:multiLevelType w:val="hybridMultilevel"/>
    <w:tmpl w:val="8492524E"/>
    <w:lvl w:ilvl="0" w:tplc="E68C4960">
      <w:numFmt w:val="bullet"/>
      <w:lvlText w:val="-"/>
      <w:lvlJc w:val="left"/>
      <w:pPr>
        <w:ind w:left="548" w:hanging="380"/>
      </w:pPr>
      <w:rPr>
        <w:rFonts w:hint="default" w:ascii="Times New Roman" w:hAnsi="Times New Roman" w:eastAsia="Times New Roman" w:cs="Times New Roman"/>
        <w:w w:val="101"/>
        <w:sz w:val="23"/>
        <w:szCs w:val="23"/>
        <w:lang w:val="hr-HR" w:eastAsia="en-US" w:bidi="ar-SA"/>
      </w:rPr>
    </w:lvl>
    <w:lvl w:ilvl="1" w:tplc="3B2C766A">
      <w:numFmt w:val="bullet"/>
      <w:lvlText w:val="•"/>
      <w:lvlJc w:val="left"/>
      <w:pPr>
        <w:ind w:left="1466" w:hanging="380"/>
      </w:pPr>
      <w:rPr>
        <w:rFonts w:hint="default"/>
        <w:lang w:val="hr-HR" w:eastAsia="en-US" w:bidi="ar-SA"/>
      </w:rPr>
    </w:lvl>
    <w:lvl w:ilvl="2" w:tplc="45869DAC">
      <w:numFmt w:val="bullet"/>
      <w:lvlText w:val="•"/>
      <w:lvlJc w:val="left"/>
      <w:pPr>
        <w:ind w:left="2393" w:hanging="380"/>
      </w:pPr>
      <w:rPr>
        <w:rFonts w:hint="default"/>
        <w:lang w:val="hr-HR" w:eastAsia="en-US" w:bidi="ar-SA"/>
      </w:rPr>
    </w:lvl>
    <w:lvl w:ilvl="3" w:tplc="6D4A4E5A">
      <w:numFmt w:val="bullet"/>
      <w:lvlText w:val="•"/>
      <w:lvlJc w:val="left"/>
      <w:pPr>
        <w:ind w:left="3319" w:hanging="380"/>
      </w:pPr>
      <w:rPr>
        <w:rFonts w:hint="default"/>
        <w:lang w:val="hr-HR" w:eastAsia="en-US" w:bidi="ar-SA"/>
      </w:rPr>
    </w:lvl>
    <w:lvl w:ilvl="4" w:tplc="3AE848EC">
      <w:numFmt w:val="bullet"/>
      <w:lvlText w:val="•"/>
      <w:lvlJc w:val="left"/>
      <w:pPr>
        <w:ind w:left="4246" w:hanging="380"/>
      </w:pPr>
      <w:rPr>
        <w:rFonts w:hint="default"/>
        <w:lang w:val="hr-HR" w:eastAsia="en-US" w:bidi="ar-SA"/>
      </w:rPr>
    </w:lvl>
    <w:lvl w:ilvl="5" w:tplc="F2D692B8">
      <w:numFmt w:val="bullet"/>
      <w:lvlText w:val="•"/>
      <w:lvlJc w:val="left"/>
      <w:pPr>
        <w:ind w:left="5173" w:hanging="380"/>
      </w:pPr>
      <w:rPr>
        <w:rFonts w:hint="default"/>
        <w:lang w:val="hr-HR" w:eastAsia="en-US" w:bidi="ar-SA"/>
      </w:rPr>
    </w:lvl>
    <w:lvl w:ilvl="6" w:tplc="2D348936">
      <w:numFmt w:val="bullet"/>
      <w:lvlText w:val="•"/>
      <w:lvlJc w:val="left"/>
      <w:pPr>
        <w:ind w:left="6099" w:hanging="380"/>
      </w:pPr>
      <w:rPr>
        <w:rFonts w:hint="default"/>
        <w:lang w:val="hr-HR" w:eastAsia="en-US" w:bidi="ar-SA"/>
      </w:rPr>
    </w:lvl>
    <w:lvl w:ilvl="7" w:tplc="42CCFB04">
      <w:numFmt w:val="bullet"/>
      <w:lvlText w:val="•"/>
      <w:lvlJc w:val="left"/>
      <w:pPr>
        <w:ind w:left="7026" w:hanging="380"/>
      </w:pPr>
      <w:rPr>
        <w:rFonts w:hint="default"/>
        <w:lang w:val="hr-HR" w:eastAsia="en-US" w:bidi="ar-SA"/>
      </w:rPr>
    </w:lvl>
    <w:lvl w:ilvl="8" w:tplc="89642980">
      <w:numFmt w:val="bullet"/>
      <w:lvlText w:val="•"/>
      <w:lvlJc w:val="left"/>
      <w:pPr>
        <w:ind w:left="7953" w:hanging="380"/>
      </w:pPr>
      <w:rPr>
        <w:rFonts w:hint="default"/>
        <w:lang w:val="hr-HR" w:eastAsia="en-US" w:bidi="ar-SA"/>
      </w:rPr>
    </w:lvl>
  </w:abstractNum>
  <w:abstractNum w:abstractNumId="18">
    <w:nsid w:val="29235566"/>
    <w:multiLevelType w:val="hybridMultilevel"/>
    <w:tmpl w:val="E64C9F52"/>
    <w:lvl w:ilvl="0" w:tplc="76D65C06">
      <w:start w:val="1"/>
      <w:numFmt w:val="upperRoman"/>
      <w:lvlText w:val="%1."/>
      <w:lvlJc w:val="left"/>
      <w:pPr>
        <w:ind w:left="1296" w:hanging="720"/>
        <w:jc w:val="left"/>
      </w:pPr>
      <w:rPr>
        <w:rFonts w:hint="default" w:ascii="Arial MT" w:hAnsi="Arial MT" w:eastAsia="Arial MT" w:cs="Arial MT"/>
        <w:spacing w:val="0"/>
        <w:w w:val="100"/>
        <w:sz w:val="22"/>
        <w:szCs w:val="22"/>
        <w:lang w:val="hr-HR" w:eastAsia="en-US" w:bidi="ar-SA"/>
      </w:rPr>
    </w:lvl>
    <w:lvl w:ilvl="1" w:tplc="D514081C">
      <w:numFmt w:val="bullet"/>
      <w:lvlText w:val="•"/>
      <w:lvlJc w:val="left"/>
      <w:pPr>
        <w:ind w:left="2120" w:hanging="720"/>
      </w:pPr>
      <w:rPr>
        <w:rFonts w:hint="default"/>
        <w:lang w:val="hr-HR" w:eastAsia="en-US" w:bidi="ar-SA"/>
      </w:rPr>
    </w:lvl>
    <w:lvl w:ilvl="2" w:tplc="9E885A74">
      <w:numFmt w:val="bullet"/>
      <w:lvlText w:val="•"/>
      <w:lvlJc w:val="left"/>
      <w:pPr>
        <w:ind w:left="2941" w:hanging="720"/>
      </w:pPr>
      <w:rPr>
        <w:rFonts w:hint="default"/>
        <w:lang w:val="hr-HR" w:eastAsia="en-US" w:bidi="ar-SA"/>
      </w:rPr>
    </w:lvl>
    <w:lvl w:ilvl="3" w:tplc="6ED4175C">
      <w:numFmt w:val="bullet"/>
      <w:lvlText w:val="•"/>
      <w:lvlJc w:val="left"/>
      <w:pPr>
        <w:ind w:left="3761" w:hanging="720"/>
      </w:pPr>
      <w:rPr>
        <w:rFonts w:hint="default"/>
        <w:lang w:val="hr-HR" w:eastAsia="en-US" w:bidi="ar-SA"/>
      </w:rPr>
    </w:lvl>
    <w:lvl w:ilvl="4" w:tplc="A0D460DE">
      <w:numFmt w:val="bullet"/>
      <w:lvlText w:val="•"/>
      <w:lvlJc w:val="left"/>
      <w:pPr>
        <w:ind w:left="4582" w:hanging="720"/>
      </w:pPr>
      <w:rPr>
        <w:rFonts w:hint="default"/>
        <w:lang w:val="hr-HR" w:eastAsia="en-US" w:bidi="ar-SA"/>
      </w:rPr>
    </w:lvl>
    <w:lvl w:ilvl="5" w:tplc="85DA987A">
      <w:numFmt w:val="bullet"/>
      <w:lvlText w:val="•"/>
      <w:lvlJc w:val="left"/>
      <w:pPr>
        <w:ind w:left="5403" w:hanging="720"/>
      </w:pPr>
      <w:rPr>
        <w:rFonts w:hint="default"/>
        <w:lang w:val="hr-HR" w:eastAsia="en-US" w:bidi="ar-SA"/>
      </w:rPr>
    </w:lvl>
    <w:lvl w:ilvl="6" w:tplc="29588D08">
      <w:numFmt w:val="bullet"/>
      <w:lvlText w:val="•"/>
      <w:lvlJc w:val="left"/>
      <w:pPr>
        <w:ind w:left="6223" w:hanging="720"/>
      </w:pPr>
      <w:rPr>
        <w:rFonts w:hint="default"/>
        <w:lang w:val="hr-HR" w:eastAsia="en-US" w:bidi="ar-SA"/>
      </w:rPr>
    </w:lvl>
    <w:lvl w:ilvl="7" w:tplc="EDCAF0E4">
      <w:numFmt w:val="bullet"/>
      <w:lvlText w:val="•"/>
      <w:lvlJc w:val="left"/>
      <w:pPr>
        <w:ind w:left="7044" w:hanging="720"/>
      </w:pPr>
      <w:rPr>
        <w:rFonts w:hint="default"/>
        <w:lang w:val="hr-HR" w:eastAsia="en-US" w:bidi="ar-SA"/>
      </w:rPr>
    </w:lvl>
    <w:lvl w:ilvl="8" w:tplc="FAC056D0">
      <w:numFmt w:val="bullet"/>
      <w:lvlText w:val="•"/>
      <w:lvlJc w:val="left"/>
      <w:pPr>
        <w:ind w:left="7865" w:hanging="720"/>
      </w:pPr>
      <w:rPr>
        <w:rFonts w:hint="default"/>
        <w:lang w:val="hr-HR" w:eastAsia="en-US" w:bidi="ar-SA"/>
      </w:rPr>
    </w:lvl>
  </w:abstractNum>
  <w:abstractNum w:abstractNumId="19">
    <w:nsid w:val="2B4A743A"/>
    <w:multiLevelType w:val="hybridMultilevel"/>
    <w:tmpl w:val="4E7E8BCA"/>
    <w:lvl w:ilvl="0" w:tplc="69484E40">
      <w:numFmt w:val="bullet"/>
      <w:lvlText w:val="-"/>
      <w:lvlJc w:val="left"/>
      <w:pPr>
        <w:ind w:left="964" w:hanging="140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hr-HR" w:eastAsia="en-US" w:bidi="ar-SA"/>
      </w:rPr>
    </w:lvl>
    <w:lvl w:ilvl="1" w:tplc="49B870A4">
      <w:numFmt w:val="bullet"/>
      <w:lvlText w:val="•"/>
      <w:lvlJc w:val="left"/>
      <w:pPr>
        <w:ind w:left="1822" w:hanging="140"/>
      </w:pPr>
      <w:rPr>
        <w:rFonts w:hint="default"/>
        <w:lang w:val="hr-HR" w:eastAsia="en-US" w:bidi="ar-SA"/>
      </w:rPr>
    </w:lvl>
    <w:lvl w:ilvl="2" w:tplc="CDA00F32">
      <w:numFmt w:val="bullet"/>
      <w:lvlText w:val="•"/>
      <w:lvlJc w:val="left"/>
      <w:pPr>
        <w:ind w:left="2685" w:hanging="140"/>
      </w:pPr>
      <w:rPr>
        <w:rFonts w:hint="default"/>
        <w:lang w:val="hr-HR" w:eastAsia="en-US" w:bidi="ar-SA"/>
      </w:rPr>
    </w:lvl>
    <w:lvl w:ilvl="3" w:tplc="6A56E164">
      <w:numFmt w:val="bullet"/>
      <w:lvlText w:val="•"/>
      <w:lvlJc w:val="left"/>
      <w:pPr>
        <w:ind w:left="3547" w:hanging="140"/>
      </w:pPr>
      <w:rPr>
        <w:rFonts w:hint="default"/>
        <w:lang w:val="hr-HR" w:eastAsia="en-US" w:bidi="ar-SA"/>
      </w:rPr>
    </w:lvl>
    <w:lvl w:ilvl="4" w:tplc="61E88524">
      <w:numFmt w:val="bullet"/>
      <w:lvlText w:val="•"/>
      <w:lvlJc w:val="left"/>
      <w:pPr>
        <w:ind w:left="4410" w:hanging="140"/>
      </w:pPr>
      <w:rPr>
        <w:rFonts w:hint="default"/>
        <w:lang w:val="hr-HR" w:eastAsia="en-US" w:bidi="ar-SA"/>
      </w:rPr>
    </w:lvl>
    <w:lvl w:ilvl="5" w:tplc="24203DD8">
      <w:numFmt w:val="bullet"/>
      <w:lvlText w:val="•"/>
      <w:lvlJc w:val="left"/>
      <w:pPr>
        <w:ind w:left="5273" w:hanging="140"/>
      </w:pPr>
      <w:rPr>
        <w:rFonts w:hint="default"/>
        <w:lang w:val="hr-HR" w:eastAsia="en-US" w:bidi="ar-SA"/>
      </w:rPr>
    </w:lvl>
    <w:lvl w:ilvl="6" w:tplc="E29C2732">
      <w:numFmt w:val="bullet"/>
      <w:lvlText w:val="•"/>
      <w:lvlJc w:val="left"/>
      <w:pPr>
        <w:ind w:left="6135" w:hanging="140"/>
      </w:pPr>
      <w:rPr>
        <w:rFonts w:hint="default"/>
        <w:lang w:val="hr-HR" w:eastAsia="en-US" w:bidi="ar-SA"/>
      </w:rPr>
    </w:lvl>
    <w:lvl w:ilvl="7" w:tplc="FC6A3042">
      <w:numFmt w:val="bullet"/>
      <w:lvlText w:val="•"/>
      <w:lvlJc w:val="left"/>
      <w:pPr>
        <w:ind w:left="6998" w:hanging="140"/>
      </w:pPr>
      <w:rPr>
        <w:rFonts w:hint="default"/>
        <w:lang w:val="hr-HR" w:eastAsia="en-US" w:bidi="ar-SA"/>
      </w:rPr>
    </w:lvl>
    <w:lvl w:ilvl="8" w:tplc="C62073C6">
      <w:numFmt w:val="bullet"/>
      <w:lvlText w:val="•"/>
      <w:lvlJc w:val="left"/>
      <w:pPr>
        <w:ind w:left="7861" w:hanging="140"/>
      </w:pPr>
      <w:rPr>
        <w:rFonts w:hint="default"/>
        <w:lang w:val="hr-HR" w:eastAsia="en-US" w:bidi="ar-SA"/>
      </w:rPr>
    </w:lvl>
  </w:abstractNum>
  <w:abstractNum w:abstractNumId="20">
    <w:nsid w:val="2CC950F8"/>
    <w:multiLevelType w:val="hybridMultilevel"/>
    <w:tmpl w:val="E64C9F52"/>
    <w:lvl w:ilvl="0" w:tplc="76D65C06">
      <w:start w:val="1"/>
      <w:numFmt w:val="upperRoman"/>
      <w:lvlText w:val="%1."/>
      <w:lvlJc w:val="left"/>
      <w:pPr>
        <w:ind w:left="1296" w:hanging="720"/>
        <w:jc w:val="left"/>
      </w:pPr>
      <w:rPr>
        <w:rFonts w:hint="default" w:ascii="Arial MT" w:hAnsi="Arial MT" w:eastAsia="Arial MT" w:cs="Arial MT"/>
        <w:spacing w:val="0"/>
        <w:w w:val="100"/>
        <w:sz w:val="22"/>
        <w:szCs w:val="22"/>
        <w:lang w:val="hr-HR" w:eastAsia="en-US" w:bidi="ar-SA"/>
      </w:rPr>
    </w:lvl>
    <w:lvl w:ilvl="1" w:tplc="D514081C">
      <w:numFmt w:val="bullet"/>
      <w:lvlText w:val="•"/>
      <w:lvlJc w:val="left"/>
      <w:pPr>
        <w:ind w:left="2120" w:hanging="720"/>
      </w:pPr>
      <w:rPr>
        <w:rFonts w:hint="default"/>
        <w:lang w:val="hr-HR" w:eastAsia="en-US" w:bidi="ar-SA"/>
      </w:rPr>
    </w:lvl>
    <w:lvl w:ilvl="2" w:tplc="9E885A74">
      <w:numFmt w:val="bullet"/>
      <w:lvlText w:val="•"/>
      <w:lvlJc w:val="left"/>
      <w:pPr>
        <w:ind w:left="2941" w:hanging="720"/>
      </w:pPr>
      <w:rPr>
        <w:rFonts w:hint="default"/>
        <w:lang w:val="hr-HR" w:eastAsia="en-US" w:bidi="ar-SA"/>
      </w:rPr>
    </w:lvl>
    <w:lvl w:ilvl="3" w:tplc="6ED4175C">
      <w:numFmt w:val="bullet"/>
      <w:lvlText w:val="•"/>
      <w:lvlJc w:val="left"/>
      <w:pPr>
        <w:ind w:left="3761" w:hanging="720"/>
      </w:pPr>
      <w:rPr>
        <w:rFonts w:hint="default"/>
        <w:lang w:val="hr-HR" w:eastAsia="en-US" w:bidi="ar-SA"/>
      </w:rPr>
    </w:lvl>
    <w:lvl w:ilvl="4" w:tplc="A0D460DE">
      <w:numFmt w:val="bullet"/>
      <w:lvlText w:val="•"/>
      <w:lvlJc w:val="left"/>
      <w:pPr>
        <w:ind w:left="4582" w:hanging="720"/>
      </w:pPr>
      <w:rPr>
        <w:rFonts w:hint="default"/>
        <w:lang w:val="hr-HR" w:eastAsia="en-US" w:bidi="ar-SA"/>
      </w:rPr>
    </w:lvl>
    <w:lvl w:ilvl="5" w:tplc="85DA987A">
      <w:numFmt w:val="bullet"/>
      <w:lvlText w:val="•"/>
      <w:lvlJc w:val="left"/>
      <w:pPr>
        <w:ind w:left="5403" w:hanging="720"/>
      </w:pPr>
      <w:rPr>
        <w:rFonts w:hint="default"/>
        <w:lang w:val="hr-HR" w:eastAsia="en-US" w:bidi="ar-SA"/>
      </w:rPr>
    </w:lvl>
    <w:lvl w:ilvl="6" w:tplc="29588D08">
      <w:numFmt w:val="bullet"/>
      <w:lvlText w:val="•"/>
      <w:lvlJc w:val="left"/>
      <w:pPr>
        <w:ind w:left="6223" w:hanging="720"/>
      </w:pPr>
      <w:rPr>
        <w:rFonts w:hint="default"/>
        <w:lang w:val="hr-HR" w:eastAsia="en-US" w:bidi="ar-SA"/>
      </w:rPr>
    </w:lvl>
    <w:lvl w:ilvl="7" w:tplc="EDCAF0E4">
      <w:numFmt w:val="bullet"/>
      <w:lvlText w:val="•"/>
      <w:lvlJc w:val="left"/>
      <w:pPr>
        <w:ind w:left="7044" w:hanging="720"/>
      </w:pPr>
      <w:rPr>
        <w:rFonts w:hint="default"/>
        <w:lang w:val="hr-HR" w:eastAsia="en-US" w:bidi="ar-SA"/>
      </w:rPr>
    </w:lvl>
    <w:lvl w:ilvl="8" w:tplc="FAC056D0">
      <w:numFmt w:val="bullet"/>
      <w:lvlText w:val="•"/>
      <w:lvlJc w:val="left"/>
      <w:pPr>
        <w:ind w:left="7865" w:hanging="720"/>
      </w:pPr>
      <w:rPr>
        <w:rFonts w:hint="default"/>
        <w:lang w:val="hr-HR" w:eastAsia="en-US" w:bidi="ar-SA"/>
      </w:rPr>
    </w:lvl>
  </w:abstractNum>
  <w:abstractNum w:abstractNumId="21">
    <w:nsid w:val="332E324C"/>
    <w:multiLevelType w:val="hybridMultilevel"/>
    <w:tmpl w:val="754ECB32"/>
    <w:lvl w:ilvl="0" w:tplc="B15824C6">
      <w:numFmt w:val="bullet"/>
      <w:lvlText w:val="-"/>
      <w:lvlJc w:val="left"/>
      <w:pPr>
        <w:ind w:left="1089" w:hanging="125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hr-HR" w:eastAsia="en-US" w:bidi="ar-SA"/>
      </w:rPr>
    </w:lvl>
    <w:lvl w:ilvl="1" w:tplc="1658B0CA">
      <w:numFmt w:val="bullet"/>
      <w:lvlText w:val="•"/>
      <w:lvlJc w:val="left"/>
      <w:pPr>
        <w:ind w:left="1930" w:hanging="125"/>
      </w:pPr>
      <w:rPr>
        <w:rFonts w:hint="default"/>
        <w:lang w:val="hr-HR" w:eastAsia="en-US" w:bidi="ar-SA"/>
      </w:rPr>
    </w:lvl>
    <w:lvl w:ilvl="2" w:tplc="BBAC6156">
      <w:numFmt w:val="bullet"/>
      <w:lvlText w:val="•"/>
      <w:lvlJc w:val="left"/>
      <w:pPr>
        <w:ind w:left="2781" w:hanging="125"/>
      </w:pPr>
      <w:rPr>
        <w:rFonts w:hint="default"/>
        <w:lang w:val="hr-HR" w:eastAsia="en-US" w:bidi="ar-SA"/>
      </w:rPr>
    </w:lvl>
    <w:lvl w:ilvl="3" w:tplc="A0FC8B5C">
      <w:numFmt w:val="bullet"/>
      <w:lvlText w:val="•"/>
      <w:lvlJc w:val="left"/>
      <w:pPr>
        <w:ind w:left="3631" w:hanging="125"/>
      </w:pPr>
      <w:rPr>
        <w:rFonts w:hint="default"/>
        <w:lang w:val="hr-HR" w:eastAsia="en-US" w:bidi="ar-SA"/>
      </w:rPr>
    </w:lvl>
    <w:lvl w:ilvl="4" w:tplc="DFFE9A90">
      <w:numFmt w:val="bullet"/>
      <w:lvlText w:val="•"/>
      <w:lvlJc w:val="left"/>
      <w:pPr>
        <w:ind w:left="4482" w:hanging="125"/>
      </w:pPr>
      <w:rPr>
        <w:rFonts w:hint="default"/>
        <w:lang w:val="hr-HR" w:eastAsia="en-US" w:bidi="ar-SA"/>
      </w:rPr>
    </w:lvl>
    <w:lvl w:ilvl="5" w:tplc="2758D736">
      <w:numFmt w:val="bullet"/>
      <w:lvlText w:val="•"/>
      <w:lvlJc w:val="left"/>
      <w:pPr>
        <w:ind w:left="5333" w:hanging="125"/>
      </w:pPr>
      <w:rPr>
        <w:rFonts w:hint="default"/>
        <w:lang w:val="hr-HR" w:eastAsia="en-US" w:bidi="ar-SA"/>
      </w:rPr>
    </w:lvl>
    <w:lvl w:ilvl="6" w:tplc="BC1C0AA6">
      <w:numFmt w:val="bullet"/>
      <w:lvlText w:val="•"/>
      <w:lvlJc w:val="left"/>
      <w:pPr>
        <w:ind w:left="6183" w:hanging="125"/>
      </w:pPr>
      <w:rPr>
        <w:rFonts w:hint="default"/>
        <w:lang w:val="hr-HR" w:eastAsia="en-US" w:bidi="ar-SA"/>
      </w:rPr>
    </w:lvl>
    <w:lvl w:ilvl="7" w:tplc="FD24F45C">
      <w:numFmt w:val="bullet"/>
      <w:lvlText w:val="•"/>
      <w:lvlJc w:val="left"/>
      <w:pPr>
        <w:ind w:left="7034" w:hanging="125"/>
      </w:pPr>
      <w:rPr>
        <w:rFonts w:hint="default"/>
        <w:lang w:val="hr-HR" w:eastAsia="en-US" w:bidi="ar-SA"/>
      </w:rPr>
    </w:lvl>
    <w:lvl w:ilvl="8" w:tplc="0F80F3C8">
      <w:numFmt w:val="bullet"/>
      <w:lvlText w:val="•"/>
      <w:lvlJc w:val="left"/>
      <w:pPr>
        <w:ind w:left="7885" w:hanging="125"/>
      </w:pPr>
      <w:rPr>
        <w:rFonts w:hint="default"/>
        <w:lang w:val="hr-HR" w:eastAsia="en-US" w:bidi="ar-SA"/>
      </w:rPr>
    </w:lvl>
  </w:abstractNum>
  <w:abstractNum w:abstractNumId="22">
    <w:nsid w:val="38C80698"/>
    <w:multiLevelType w:val="hybridMultilevel"/>
    <w:tmpl w:val="4CA6F336"/>
    <w:lvl w:ilvl="0" w:tplc="E610A8A0">
      <w:start w:val="3"/>
      <w:numFmt w:val="decimal"/>
      <w:lvlText w:val="%1."/>
      <w:lvlJc w:val="left"/>
      <w:pPr>
        <w:ind w:left="1434" w:hanging="262"/>
        <w:jc w:val="left"/>
      </w:pPr>
      <w:rPr>
        <w:rFonts w:hint="default" w:ascii="Times New Roman" w:hAnsi="Times New Roman" w:eastAsia="Times New Roman" w:cs="Times New Roman"/>
        <w:spacing w:val="0"/>
        <w:w w:val="101"/>
        <w:sz w:val="23"/>
        <w:szCs w:val="23"/>
        <w:lang w:val="hr-HR" w:eastAsia="en-US" w:bidi="ar-SA"/>
      </w:rPr>
    </w:lvl>
    <w:lvl w:ilvl="1" w:tplc="9DDA3008">
      <w:numFmt w:val="bullet"/>
      <w:lvlText w:val="•"/>
      <w:lvlJc w:val="left"/>
      <w:pPr>
        <w:ind w:left="2276" w:hanging="262"/>
      </w:pPr>
      <w:rPr>
        <w:rFonts w:hint="default"/>
        <w:lang w:val="hr-HR" w:eastAsia="en-US" w:bidi="ar-SA"/>
      </w:rPr>
    </w:lvl>
    <w:lvl w:ilvl="2" w:tplc="EFCAC0E0">
      <w:numFmt w:val="bullet"/>
      <w:lvlText w:val="•"/>
      <w:lvlJc w:val="left"/>
      <w:pPr>
        <w:ind w:left="3113" w:hanging="262"/>
      </w:pPr>
      <w:rPr>
        <w:rFonts w:hint="default"/>
        <w:lang w:val="hr-HR" w:eastAsia="en-US" w:bidi="ar-SA"/>
      </w:rPr>
    </w:lvl>
    <w:lvl w:ilvl="3" w:tplc="C3DC803A">
      <w:numFmt w:val="bullet"/>
      <w:lvlText w:val="•"/>
      <w:lvlJc w:val="left"/>
      <w:pPr>
        <w:ind w:left="3949" w:hanging="262"/>
      </w:pPr>
      <w:rPr>
        <w:rFonts w:hint="default"/>
        <w:lang w:val="hr-HR" w:eastAsia="en-US" w:bidi="ar-SA"/>
      </w:rPr>
    </w:lvl>
    <w:lvl w:ilvl="4" w:tplc="BD5CE9F2">
      <w:numFmt w:val="bullet"/>
      <w:lvlText w:val="•"/>
      <w:lvlJc w:val="left"/>
      <w:pPr>
        <w:ind w:left="4786" w:hanging="262"/>
      </w:pPr>
      <w:rPr>
        <w:rFonts w:hint="default"/>
        <w:lang w:val="hr-HR" w:eastAsia="en-US" w:bidi="ar-SA"/>
      </w:rPr>
    </w:lvl>
    <w:lvl w:ilvl="5" w:tplc="7BE6A2BE">
      <w:numFmt w:val="bullet"/>
      <w:lvlText w:val="•"/>
      <w:lvlJc w:val="left"/>
      <w:pPr>
        <w:ind w:left="5623" w:hanging="262"/>
      </w:pPr>
      <w:rPr>
        <w:rFonts w:hint="default"/>
        <w:lang w:val="hr-HR" w:eastAsia="en-US" w:bidi="ar-SA"/>
      </w:rPr>
    </w:lvl>
    <w:lvl w:ilvl="6" w:tplc="BD26E092">
      <w:numFmt w:val="bullet"/>
      <w:lvlText w:val="•"/>
      <w:lvlJc w:val="left"/>
      <w:pPr>
        <w:ind w:left="6459" w:hanging="262"/>
      </w:pPr>
      <w:rPr>
        <w:rFonts w:hint="default"/>
        <w:lang w:val="hr-HR" w:eastAsia="en-US" w:bidi="ar-SA"/>
      </w:rPr>
    </w:lvl>
    <w:lvl w:ilvl="7" w:tplc="ED80DBA6">
      <w:numFmt w:val="bullet"/>
      <w:lvlText w:val="•"/>
      <w:lvlJc w:val="left"/>
      <w:pPr>
        <w:ind w:left="7296" w:hanging="262"/>
      </w:pPr>
      <w:rPr>
        <w:rFonts w:hint="default"/>
        <w:lang w:val="hr-HR" w:eastAsia="en-US" w:bidi="ar-SA"/>
      </w:rPr>
    </w:lvl>
    <w:lvl w:ilvl="8" w:tplc="1BCA6A94">
      <w:numFmt w:val="bullet"/>
      <w:lvlText w:val="•"/>
      <w:lvlJc w:val="left"/>
      <w:pPr>
        <w:ind w:left="8133" w:hanging="262"/>
      </w:pPr>
      <w:rPr>
        <w:rFonts w:hint="default"/>
        <w:lang w:val="hr-HR" w:eastAsia="en-US" w:bidi="ar-SA"/>
      </w:rPr>
    </w:lvl>
  </w:abstractNum>
  <w:abstractNum w:abstractNumId="23">
    <w:nsid w:val="44680304"/>
    <w:multiLevelType w:val="hybridMultilevel"/>
    <w:tmpl w:val="83921F16"/>
    <w:lvl w:ilvl="0" w:tplc="19ECBB44">
      <w:start w:val="1"/>
      <w:numFmt w:val="decimal"/>
      <w:lvlText w:val="%1."/>
      <w:lvlJc w:val="left"/>
      <w:pPr>
        <w:ind w:left="472" w:hanging="351"/>
        <w:jc w:val="right"/>
      </w:pPr>
      <w:rPr>
        <w:rFonts w:hint="default"/>
        <w:b w:val="false"/>
        <w:bCs/>
        <w:spacing w:val="0"/>
        <w:w w:val="113"/>
        <w:lang w:val="hr-HR" w:eastAsia="en-US" w:bidi="ar-SA"/>
      </w:rPr>
    </w:lvl>
    <w:lvl w:ilvl="1" w:tplc="13B45E76">
      <w:start w:val="1"/>
      <w:numFmt w:val="decimal"/>
      <w:lvlText w:val="%2."/>
      <w:lvlJc w:val="left"/>
      <w:pPr>
        <w:ind w:left="121" w:hanging="262"/>
        <w:jc w:val="left"/>
      </w:pPr>
      <w:rPr>
        <w:rFonts w:hint="default" w:ascii="Times New Roman" w:hAnsi="Times New Roman" w:eastAsia="Times New Roman" w:cs="Times New Roman"/>
        <w:spacing w:val="0"/>
        <w:w w:val="101"/>
        <w:sz w:val="23"/>
        <w:szCs w:val="23"/>
        <w:lang w:val="hr-HR" w:eastAsia="en-US" w:bidi="ar-SA"/>
      </w:rPr>
    </w:lvl>
    <w:lvl w:ilvl="2" w:tplc="622C8754">
      <w:numFmt w:val="bullet"/>
      <w:lvlText w:val="•"/>
      <w:lvlJc w:val="left"/>
      <w:pPr>
        <w:ind w:left="1516" w:hanging="262"/>
      </w:pPr>
      <w:rPr>
        <w:rFonts w:hint="default"/>
        <w:lang w:val="hr-HR" w:eastAsia="en-US" w:bidi="ar-SA"/>
      </w:rPr>
    </w:lvl>
    <w:lvl w:ilvl="3" w:tplc="2C06583E">
      <w:numFmt w:val="bullet"/>
      <w:lvlText w:val="•"/>
      <w:lvlJc w:val="left"/>
      <w:pPr>
        <w:ind w:left="2552" w:hanging="262"/>
      </w:pPr>
      <w:rPr>
        <w:rFonts w:hint="default"/>
        <w:lang w:val="hr-HR" w:eastAsia="en-US" w:bidi="ar-SA"/>
      </w:rPr>
    </w:lvl>
    <w:lvl w:ilvl="4" w:tplc="C6EA953A">
      <w:numFmt w:val="bullet"/>
      <w:lvlText w:val="•"/>
      <w:lvlJc w:val="left"/>
      <w:pPr>
        <w:ind w:left="3588" w:hanging="262"/>
      </w:pPr>
      <w:rPr>
        <w:rFonts w:hint="default"/>
        <w:lang w:val="hr-HR" w:eastAsia="en-US" w:bidi="ar-SA"/>
      </w:rPr>
    </w:lvl>
    <w:lvl w:ilvl="5" w:tplc="7B5CF968">
      <w:numFmt w:val="bullet"/>
      <w:lvlText w:val="•"/>
      <w:lvlJc w:val="left"/>
      <w:pPr>
        <w:ind w:left="4625" w:hanging="262"/>
      </w:pPr>
      <w:rPr>
        <w:rFonts w:hint="default"/>
        <w:lang w:val="hr-HR" w:eastAsia="en-US" w:bidi="ar-SA"/>
      </w:rPr>
    </w:lvl>
    <w:lvl w:ilvl="6" w:tplc="CF0EEBA0">
      <w:numFmt w:val="bullet"/>
      <w:lvlText w:val="•"/>
      <w:lvlJc w:val="left"/>
      <w:pPr>
        <w:ind w:left="5661" w:hanging="262"/>
      </w:pPr>
      <w:rPr>
        <w:rFonts w:hint="default"/>
        <w:lang w:val="hr-HR" w:eastAsia="en-US" w:bidi="ar-SA"/>
      </w:rPr>
    </w:lvl>
    <w:lvl w:ilvl="7" w:tplc="F522C568">
      <w:numFmt w:val="bullet"/>
      <w:lvlText w:val="•"/>
      <w:lvlJc w:val="left"/>
      <w:pPr>
        <w:ind w:left="6697" w:hanging="262"/>
      </w:pPr>
      <w:rPr>
        <w:rFonts w:hint="default"/>
        <w:lang w:val="hr-HR" w:eastAsia="en-US" w:bidi="ar-SA"/>
      </w:rPr>
    </w:lvl>
    <w:lvl w:ilvl="8" w:tplc="A5E0FD0A">
      <w:numFmt w:val="bullet"/>
      <w:lvlText w:val="•"/>
      <w:lvlJc w:val="left"/>
      <w:pPr>
        <w:ind w:left="7733" w:hanging="262"/>
      </w:pPr>
      <w:rPr>
        <w:rFonts w:hint="default"/>
        <w:lang w:val="hr-HR" w:eastAsia="en-US" w:bidi="ar-SA"/>
      </w:rPr>
    </w:lvl>
  </w:abstractNum>
  <w:abstractNum w:abstractNumId="24">
    <w:nsid w:val="45B74963"/>
    <w:multiLevelType w:val="hybridMultilevel"/>
    <w:tmpl w:val="205A98CA"/>
    <w:lvl w:ilvl="0" w:tplc="0D723628">
      <w:start w:val="1"/>
      <w:numFmt w:val="lowerLetter"/>
      <w:lvlText w:val="%1)"/>
      <w:lvlJc w:val="left"/>
      <w:pPr>
        <w:ind w:left="2546" w:hanging="247"/>
        <w:jc w:val="righ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hr-HR" w:eastAsia="en-US" w:bidi="ar-SA"/>
      </w:rPr>
    </w:lvl>
    <w:lvl w:ilvl="1" w:tplc="FBACAF2C">
      <w:numFmt w:val="bullet"/>
      <w:lvlText w:val="•"/>
      <w:lvlJc w:val="left"/>
      <w:pPr>
        <w:ind w:left="3214" w:hanging="247"/>
      </w:pPr>
      <w:rPr>
        <w:rFonts w:hint="default"/>
        <w:lang w:val="hr-HR" w:eastAsia="en-US" w:bidi="ar-SA"/>
      </w:rPr>
    </w:lvl>
    <w:lvl w:ilvl="2" w:tplc="DDB05B64">
      <w:numFmt w:val="bullet"/>
      <w:lvlText w:val="•"/>
      <w:lvlJc w:val="left"/>
      <w:pPr>
        <w:ind w:left="3888" w:hanging="247"/>
      </w:pPr>
      <w:rPr>
        <w:rFonts w:hint="default"/>
        <w:lang w:val="hr-HR" w:eastAsia="en-US" w:bidi="ar-SA"/>
      </w:rPr>
    </w:lvl>
    <w:lvl w:ilvl="3" w:tplc="9AE490E8">
      <w:numFmt w:val="bullet"/>
      <w:lvlText w:val="•"/>
      <w:lvlJc w:val="left"/>
      <w:pPr>
        <w:ind w:left="4563" w:hanging="247"/>
      </w:pPr>
      <w:rPr>
        <w:rFonts w:hint="default"/>
        <w:lang w:val="hr-HR" w:eastAsia="en-US" w:bidi="ar-SA"/>
      </w:rPr>
    </w:lvl>
    <w:lvl w:ilvl="4" w:tplc="8B4C8876">
      <w:numFmt w:val="bullet"/>
      <w:lvlText w:val="•"/>
      <w:lvlJc w:val="left"/>
      <w:pPr>
        <w:ind w:left="5237" w:hanging="247"/>
      </w:pPr>
      <w:rPr>
        <w:rFonts w:hint="default"/>
        <w:lang w:val="hr-HR" w:eastAsia="en-US" w:bidi="ar-SA"/>
      </w:rPr>
    </w:lvl>
    <w:lvl w:ilvl="5" w:tplc="77743E44">
      <w:numFmt w:val="bullet"/>
      <w:lvlText w:val="•"/>
      <w:lvlJc w:val="left"/>
      <w:pPr>
        <w:ind w:left="5912" w:hanging="247"/>
      </w:pPr>
      <w:rPr>
        <w:rFonts w:hint="default"/>
        <w:lang w:val="hr-HR" w:eastAsia="en-US" w:bidi="ar-SA"/>
      </w:rPr>
    </w:lvl>
    <w:lvl w:ilvl="6" w:tplc="25C8F004">
      <w:numFmt w:val="bullet"/>
      <w:lvlText w:val="•"/>
      <w:lvlJc w:val="left"/>
      <w:pPr>
        <w:ind w:left="6586" w:hanging="247"/>
      </w:pPr>
      <w:rPr>
        <w:rFonts w:hint="default"/>
        <w:lang w:val="hr-HR" w:eastAsia="en-US" w:bidi="ar-SA"/>
      </w:rPr>
    </w:lvl>
    <w:lvl w:ilvl="7" w:tplc="68ECA610">
      <w:numFmt w:val="bullet"/>
      <w:lvlText w:val="•"/>
      <w:lvlJc w:val="left"/>
      <w:pPr>
        <w:ind w:left="7260" w:hanging="247"/>
      </w:pPr>
      <w:rPr>
        <w:rFonts w:hint="default"/>
        <w:lang w:val="hr-HR" w:eastAsia="en-US" w:bidi="ar-SA"/>
      </w:rPr>
    </w:lvl>
    <w:lvl w:ilvl="8" w:tplc="58BA55AC">
      <w:numFmt w:val="bullet"/>
      <w:lvlText w:val="•"/>
      <w:lvlJc w:val="left"/>
      <w:pPr>
        <w:ind w:left="7935" w:hanging="247"/>
      </w:pPr>
      <w:rPr>
        <w:rFonts w:hint="default"/>
        <w:lang w:val="hr-HR" w:eastAsia="en-US" w:bidi="ar-SA"/>
      </w:rPr>
    </w:lvl>
  </w:abstractNum>
  <w:abstractNum w:abstractNumId="25">
    <w:nsid w:val="4BF42345"/>
    <w:multiLevelType w:val="hybridMultilevel"/>
    <w:tmpl w:val="AC0A6D4C"/>
    <w:lvl w:ilvl="0" w:tplc="85B28112">
      <w:start w:val="1"/>
      <w:numFmt w:val="decimal"/>
      <w:lvlText w:val="%1."/>
      <w:lvlJc w:val="left"/>
      <w:pPr>
        <w:ind w:left="1295" w:hanging="332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hr-HR" w:eastAsia="en-US" w:bidi="ar-SA"/>
      </w:rPr>
    </w:lvl>
    <w:lvl w:ilvl="1" w:tplc="23BC54A8">
      <w:numFmt w:val="bullet"/>
      <w:lvlText w:val="•"/>
      <w:lvlJc w:val="left"/>
      <w:pPr>
        <w:ind w:left="2128" w:hanging="332"/>
      </w:pPr>
      <w:rPr>
        <w:rFonts w:hint="default"/>
        <w:lang w:val="hr-HR" w:eastAsia="en-US" w:bidi="ar-SA"/>
      </w:rPr>
    </w:lvl>
    <w:lvl w:ilvl="2" w:tplc="352A09F0">
      <w:numFmt w:val="bullet"/>
      <w:lvlText w:val="•"/>
      <w:lvlJc w:val="left"/>
      <w:pPr>
        <w:ind w:left="2957" w:hanging="332"/>
      </w:pPr>
      <w:rPr>
        <w:rFonts w:hint="default"/>
        <w:lang w:val="hr-HR" w:eastAsia="en-US" w:bidi="ar-SA"/>
      </w:rPr>
    </w:lvl>
    <w:lvl w:ilvl="3" w:tplc="7CC06C38">
      <w:numFmt w:val="bullet"/>
      <w:lvlText w:val="•"/>
      <w:lvlJc w:val="left"/>
      <w:pPr>
        <w:ind w:left="3785" w:hanging="332"/>
      </w:pPr>
      <w:rPr>
        <w:rFonts w:hint="default"/>
        <w:lang w:val="hr-HR" w:eastAsia="en-US" w:bidi="ar-SA"/>
      </w:rPr>
    </w:lvl>
    <w:lvl w:ilvl="4" w:tplc="3FB8DC7C">
      <w:numFmt w:val="bullet"/>
      <w:lvlText w:val="•"/>
      <w:lvlJc w:val="left"/>
      <w:pPr>
        <w:ind w:left="4614" w:hanging="332"/>
      </w:pPr>
      <w:rPr>
        <w:rFonts w:hint="default"/>
        <w:lang w:val="hr-HR" w:eastAsia="en-US" w:bidi="ar-SA"/>
      </w:rPr>
    </w:lvl>
    <w:lvl w:ilvl="5" w:tplc="3296EC04">
      <w:numFmt w:val="bullet"/>
      <w:lvlText w:val="•"/>
      <w:lvlJc w:val="left"/>
      <w:pPr>
        <w:ind w:left="5443" w:hanging="332"/>
      </w:pPr>
      <w:rPr>
        <w:rFonts w:hint="default"/>
        <w:lang w:val="hr-HR" w:eastAsia="en-US" w:bidi="ar-SA"/>
      </w:rPr>
    </w:lvl>
    <w:lvl w:ilvl="6" w:tplc="E182CB20">
      <w:numFmt w:val="bullet"/>
      <w:lvlText w:val="•"/>
      <w:lvlJc w:val="left"/>
      <w:pPr>
        <w:ind w:left="6271" w:hanging="332"/>
      </w:pPr>
      <w:rPr>
        <w:rFonts w:hint="default"/>
        <w:lang w:val="hr-HR" w:eastAsia="en-US" w:bidi="ar-SA"/>
      </w:rPr>
    </w:lvl>
    <w:lvl w:ilvl="7" w:tplc="20A6097C">
      <w:numFmt w:val="bullet"/>
      <w:lvlText w:val="•"/>
      <w:lvlJc w:val="left"/>
      <w:pPr>
        <w:ind w:left="7100" w:hanging="332"/>
      </w:pPr>
      <w:rPr>
        <w:rFonts w:hint="default"/>
        <w:lang w:val="hr-HR" w:eastAsia="en-US" w:bidi="ar-SA"/>
      </w:rPr>
    </w:lvl>
    <w:lvl w:ilvl="8" w:tplc="34784A5E">
      <w:numFmt w:val="bullet"/>
      <w:lvlText w:val="•"/>
      <w:lvlJc w:val="left"/>
      <w:pPr>
        <w:ind w:left="7929" w:hanging="332"/>
      </w:pPr>
      <w:rPr>
        <w:rFonts w:hint="default"/>
        <w:lang w:val="hr-HR" w:eastAsia="en-US" w:bidi="ar-SA"/>
      </w:rPr>
    </w:lvl>
  </w:abstractNum>
  <w:abstractNum w:abstractNumId="26">
    <w:nsid w:val="4F3867E7"/>
    <w:multiLevelType w:val="hybridMultilevel"/>
    <w:tmpl w:val="C3EA88BE"/>
    <w:lvl w:ilvl="0" w:tplc="78806144">
      <w:start w:val="1"/>
      <w:numFmt w:val="decimal"/>
      <w:lvlText w:val="%1."/>
      <w:lvlJc w:val="left"/>
      <w:pPr>
        <w:ind w:left="936" w:hanging="360"/>
        <w:jc w:val="left"/>
      </w:pPr>
      <w:rPr>
        <w:rFonts w:hint="default" w:ascii="Arial MT" w:hAnsi="Arial MT" w:eastAsia="Arial MT" w:cs="Arial MT"/>
        <w:spacing w:val="-1"/>
        <w:w w:val="100"/>
        <w:sz w:val="22"/>
        <w:szCs w:val="22"/>
        <w:lang w:val="hr-HR" w:eastAsia="en-US" w:bidi="ar-SA"/>
      </w:rPr>
    </w:lvl>
    <w:lvl w:ilvl="1" w:tplc="FD60139A">
      <w:start w:val="1"/>
      <w:numFmt w:val="lowerLetter"/>
      <w:lvlText w:val="%2."/>
      <w:lvlJc w:val="left"/>
      <w:pPr>
        <w:ind w:left="1656" w:hanging="360"/>
        <w:jc w:val="left"/>
      </w:pPr>
      <w:rPr>
        <w:rFonts w:hint="default" w:ascii="Arial MT" w:hAnsi="Arial MT" w:eastAsia="Arial MT" w:cs="Arial MT"/>
        <w:spacing w:val="-1"/>
        <w:w w:val="100"/>
        <w:sz w:val="22"/>
        <w:szCs w:val="22"/>
        <w:lang w:val="hr-HR" w:eastAsia="en-US" w:bidi="ar-SA"/>
      </w:rPr>
    </w:lvl>
    <w:lvl w:ilvl="2" w:tplc="3E86E482">
      <w:numFmt w:val="bullet"/>
      <w:lvlText w:val="•"/>
      <w:lvlJc w:val="left"/>
      <w:pPr>
        <w:ind w:left="2531" w:hanging="360"/>
      </w:pPr>
      <w:rPr>
        <w:rFonts w:hint="default"/>
        <w:lang w:val="hr-HR" w:eastAsia="en-US" w:bidi="ar-SA"/>
      </w:rPr>
    </w:lvl>
    <w:lvl w:ilvl="3" w:tplc="117E8D7E">
      <w:numFmt w:val="bullet"/>
      <w:lvlText w:val="•"/>
      <w:lvlJc w:val="left"/>
      <w:pPr>
        <w:ind w:left="3403" w:hanging="360"/>
      </w:pPr>
      <w:rPr>
        <w:rFonts w:hint="default"/>
        <w:lang w:val="hr-HR" w:eastAsia="en-US" w:bidi="ar-SA"/>
      </w:rPr>
    </w:lvl>
    <w:lvl w:ilvl="4" w:tplc="828EE726">
      <w:numFmt w:val="bullet"/>
      <w:lvlText w:val="•"/>
      <w:lvlJc w:val="left"/>
      <w:pPr>
        <w:ind w:left="4275" w:hanging="360"/>
      </w:pPr>
      <w:rPr>
        <w:rFonts w:hint="default"/>
        <w:lang w:val="hr-HR" w:eastAsia="en-US" w:bidi="ar-SA"/>
      </w:rPr>
    </w:lvl>
    <w:lvl w:ilvl="5" w:tplc="5E36C4D8">
      <w:numFmt w:val="bullet"/>
      <w:lvlText w:val="•"/>
      <w:lvlJc w:val="left"/>
      <w:pPr>
        <w:ind w:left="5147" w:hanging="360"/>
      </w:pPr>
      <w:rPr>
        <w:rFonts w:hint="default"/>
        <w:lang w:val="hr-HR" w:eastAsia="en-US" w:bidi="ar-SA"/>
      </w:rPr>
    </w:lvl>
    <w:lvl w:ilvl="6" w:tplc="23F0FCFE">
      <w:numFmt w:val="bullet"/>
      <w:lvlText w:val="•"/>
      <w:lvlJc w:val="left"/>
      <w:pPr>
        <w:ind w:left="6019" w:hanging="360"/>
      </w:pPr>
      <w:rPr>
        <w:rFonts w:hint="default"/>
        <w:lang w:val="hr-HR" w:eastAsia="en-US" w:bidi="ar-SA"/>
      </w:rPr>
    </w:lvl>
    <w:lvl w:ilvl="7" w:tplc="5240B532">
      <w:numFmt w:val="bullet"/>
      <w:lvlText w:val="•"/>
      <w:lvlJc w:val="left"/>
      <w:pPr>
        <w:ind w:left="6890" w:hanging="360"/>
      </w:pPr>
      <w:rPr>
        <w:rFonts w:hint="default"/>
        <w:lang w:val="hr-HR" w:eastAsia="en-US" w:bidi="ar-SA"/>
      </w:rPr>
    </w:lvl>
    <w:lvl w:ilvl="8" w:tplc="ACE42E34">
      <w:numFmt w:val="bullet"/>
      <w:lvlText w:val="•"/>
      <w:lvlJc w:val="left"/>
      <w:pPr>
        <w:ind w:left="7762" w:hanging="360"/>
      </w:pPr>
      <w:rPr>
        <w:rFonts w:hint="default"/>
        <w:lang w:val="hr-HR" w:eastAsia="en-US" w:bidi="ar-SA"/>
      </w:rPr>
    </w:lvl>
  </w:abstractNum>
  <w:abstractNum w:abstractNumId="27">
    <w:nsid w:val="507E31F9"/>
    <w:multiLevelType w:val="hybridMultilevel"/>
    <w:tmpl w:val="BBFA0C0E"/>
    <w:lvl w:ilvl="0" w:tplc="A1EE96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93547B"/>
    <w:multiLevelType w:val="hybridMultilevel"/>
    <w:tmpl w:val="75166C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DC5769"/>
    <w:multiLevelType w:val="hybridMultilevel"/>
    <w:tmpl w:val="41D86270"/>
    <w:lvl w:ilvl="0" w:tplc="D4D2F852">
      <w:numFmt w:val="bullet"/>
      <w:lvlText w:val="-"/>
      <w:lvlJc w:val="left"/>
      <w:pPr>
        <w:ind w:left="1797" w:hanging="125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hr-HR" w:eastAsia="en-US" w:bidi="ar-SA"/>
      </w:rPr>
    </w:lvl>
    <w:lvl w:ilvl="1" w:tplc="271820BE">
      <w:numFmt w:val="bullet"/>
      <w:lvlText w:val="•"/>
      <w:lvlJc w:val="left"/>
      <w:pPr>
        <w:ind w:left="2578" w:hanging="125"/>
      </w:pPr>
      <w:rPr>
        <w:rFonts w:hint="default"/>
        <w:lang w:val="hr-HR" w:eastAsia="en-US" w:bidi="ar-SA"/>
      </w:rPr>
    </w:lvl>
    <w:lvl w:ilvl="2" w:tplc="6B68FCCE">
      <w:numFmt w:val="bullet"/>
      <w:lvlText w:val="•"/>
      <w:lvlJc w:val="left"/>
      <w:pPr>
        <w:ind w:left="3357" w:hanging="125"/>
      </w:pPr>
      <w:rPr>
        <w:rFonts w:hint="default"/>
        <w:lang w:val="hr-HR" w:eastAsia="en-US" w:bidi="ar-SA"/>
      </w:rPr>
    </w:lvl>
    <w:lvl w:ilvl="3" w:tplc="040C9108">
      <w:numFmt w:val="bullet"/>
      <w:lvlText w:val="•"/>
      <w:lvlJc w:val="left"/>
      <w:pPr>
        <w:ind w:left="4135" w:hanging="125"/>
      </w:pPr>
      <w:rPr>
        <w:rFonts w:hint="default"/>
        <w:lang w:val="hr-HR" w:eastAsia="en-US" w:bidi="ar-SA"/>
      </w:rPr>
    </w:lvl>
    <w:lvl w:ilvl="4" w:tplc="8272B0BC">
      <w:numFmt w:val="bullet"/>
      <w:lvlText w:val="•"/>
      <w:lvlJc w:val="left"/>
      <w:pPr>
        <w:ind w:left="4914" w:hanging="125"/>
      </w:pPr>
      <w:rPr>
        <w:rFonts w:hint="default"/>
        <w:lang w:val="hr-HR" w:eastAsia="en-US" w:bidi="ar-SA"/>
      </w:rPr>
    </w:lvl>
    <w:lvl w:ilvl="5" w:tplc="A23699BC">
      <w:numFmt w:val="bullet"/>
      <w:lvlText w:val="•"/>
      <w:lvlJc w:val="left"/>
      <w:pPr>
        <w:ind w:left="5693" w:hanging="125"/>
      </w:pPr>
      <w:rPr>
        <w:rFonts w:hint="default"/>
        <w:lang w:val="hr-HR" w:eastAsia="en-US" w:bidi="ar-SA"/>
      </w:rPr>
    </w:lvl>
    <w:lvl w:ilvl="6" w:tplc="5994FA58">
      <w:numFmt w:val="bullet"/>
      <w:lvlText w:val="•"/>
      <w:lvlJc w:val="left"/>
      <w:pPr>
        <w:ind w:left="6471" w:hanging="125"/>
      </w:pPr>
      <w:rPr>
        <w:rFonts w:hint="default"/>
        <w:lang w:val="hr-HR" w:eastAsia="en-US" w:bidi="ar-SA"/>
      </w:rPr>
    </w:lvl>
    <w:lvl w:ilvl="7" w:tplc="9C50389E">
      <w:numFmt w:val="bullet"/>
      <w:lvlText w:val="•"/>
      <w:lvlJc w:val="left"/>
      <w:pPr>
        <w:ind w:left="7250" w:hanging="125"/>
      </w:pPr>
      <w:rPr>
        <w:rFonts w:hint="default"/>
        <w:lang w:val="hr-HR" w:eastAsia="en-US" w:bidi="ar-SA"/>
      </w:rPr>
    </w:lvl>
    <w:lvl w:ilvl="8" w:tplc="7D1610C4">
      <w:numFmt w:val="bullet"/>
      <w:lvlText w:val="•"/>
      <w:lvlJc w:val="left"/>
      <w:pPr>
        <w:ind w:left="8029" w:hanging="125"/>
      </w:pPr>
      <w:rPr>
        <w:rFonts w:hint="default"/>
        <w:lang w:val="hr-HR" w:eastAsia="en-US" w:bidi="ar-SA"/>
      </w:rPr>
    </w:lvl>
  </w:abstractNum>
  <w:abstractNum w:abstractNumId="30">
    <w:nsid w:val="60270B07"/>
    <w:multiLevelType w:val="hybridMultilevel"/>
    <w:tmpl w:val="6B60B28E"/>
    <w:lvl w:ilvl="0" w:tplc="8B5A6A06">
      <w:start w:val="1"/>
      <w:numFmt w:val="upperRoman"/>
      <w:lvlText w:val="%1"/>
      <w:lvlJc w:val="left"/>
      <w:pPr>
        <w:ind w:left="216" w:hanging="708"/>
        <w:jc w:val="left"/>
      </w:pPr>
      <w:rPr>
        <w:rFonts w:hint="default" w:ascii="Arial MT" w:hAnsi="Arial MT" w:eastAsia="Arial MT" w:cs="Arial MT"/>
        <w:w w:val="100"/>
        <w:sz w:val="22"/>
        <w:szCs w:val="22"/>
        <w:lang w:val="hr-HR" w:eastAsia="en-US" w:bidi="ar-SA"/>
      </w:rPr>
    </w:lvl>
    <w:lvl w:ilvl="1" w:tplc="DD9EB87A">
      <w:start w:val="1"/>
      <w:numFmt w:val="decimal"/>
      <w:lvlText w:val="%2."/>
      <w:lvlJc w:val="left"/>
      <w:pPr>
        <w:ind w:left="1284" w:hanging="708"/>
        <w:jc w:val="left"/>
      </w:pPr>
      <w:rPr>
        <w:rFonts w:hint="default" w:ascii="Arial MT" w:hAnsi="Arial MT" w:eastAsia="Arial MT" w:cs="Arial MT"/>
        <w:spacing w:val="-1"/>
        <w:w w:val="100"/>
        <w:sz w:val="22"/>
        <w:szCs w:val="22"/>
        <w:lang w:val="hr-HR" w:eastAsia="en-US" w:bidi="ar-SA"/>
      </w:rPr>
    </w:lvl>
    <w:lvl w:ilvl="2" w:tplc="CEDA339E">
      <w:numFmt w:val="bullet"/>
      <w:lvlText w:val="•"/>
      <w:lvlJc w:val="left"/>
      <w:pPr>
        <w:ind w:left="2194" w:hanging="708"/>
      </w:pPr>
      <w:rPr>
        <w:rFonts w:hint="default"/>
        <w:lang w:val="hr-HR" w:eastAsia="en-US" w:bidi="ar-SA"/>
      </w:rPr>
    </w:lvl>
    <w:lvl w:ilvl="3" w:tplc="BEC2A158">
      <w:numFmt w:val="bullet"/>
      <w:lvlText w:val="•"/>
      <w:lvlJc w:val="left"/>
      <w:pPr>
        <w:ind w:left="3108" w:hanging="708"/>
      </w:pPr>
      <w:rPr>
        <w:rFonts w:hint="default"/>
        <w:lang w:val="hr-HR" w:eastAsia="en-US" w:bidi="ar-SA"/>
      </w:rPr>
    </w:lvl>
    <w:lvl w:ilvl="4" w:tplc="3AA4F47E">
      <w:numFmt w:val="bullet"/>
      <w:lvlText w:val="•"/>
      <w:lvlJc w:val="left"/>
      <w:pPr>
        <w:ind w:left="4022" w:hanging="708"/>
      </w:pPr>
      <w:rPr>
        <w:rFonts w:hint="default"/>
        <w:lang w:val="hr-HR" w:eastAsia="en-US" w:bidi="ar-SA"/>
      </w:rPr>
    </w:lvl>
    <w:lvl w:ilvl="5" w:tplc="253613A6">
      <w:numFmt w:val="bullet"/>
      <w:lvlText w:val="•"/>
      <w:lvlJc w:val="left"/>
      <w:pPr>
        <w:ind w:left="4936" w:hanging="708"/>
      </w:pPr>
      <w:rPr>
        <w:rFonts w:hint="default"/>
        <w:lang w:val="hr-HR" w:eastAsia="en-US" w:bidi="ar-SA"/>
      </w:rPr>
    </w:lvl>
    <w:lvl w:ilvl="6" w:tplc="3F34376E">
      <w:numFmt w:val="bullet"/>
      <w:lvlText w:val="•"/>
      <w:lvlJc w:val="left"/>
      <w:pPr>
        <w:ind w:left="5850" w:hanging="708"/>
      </w:pPr>
      <w:rPr>
        <w:rFonts w:hint="default"/>
        <w:lang w:val="hr-HR" w:eastAsia="en-US" w:bidi="ar-SA"/>
      </w:rPr>
    </w:lvl>
    <w:lvl w:ilvl="7" w:tplc="C268B928">
      <w:numFmt w:val="bullet"/>
      <w:lvlText w:val="•"/>
      <w:lvlJc w:val="left"/>
      <w:pPr>
        <w:ind w:left="6764" w:hanging="708"/>
      </w:pPr>
      <w:rPr>
        <w:rFonts w:hint="default"/>
        <w:lang w:val="hr-HR" w:eastAsia="en-US" w:bidi="ar-SA"/>
      </w:rPr>
    </w:lvl>
    <w:lvl w:ilvl="8" w:tplc="C7A46FC0">
      <w:numFmt w:val="bullet"/>
      <w:lvlText w:val="•"/>
      <w:lvlJc w:val="left"/>
      <w:pPr>
        <w:ind w:left="7678" w:hanging="708"/>
      </w:pPr>
      <w:rPr>
        <w:rFonts w:hint="default"/>
        <w:lang w:val="hr-HR" w:eastAsia="en-US" w:bidi="ar-SA"/>
      </w:rPr>
    </w:lvl>
  </w:abstractNum>
  <w:abstractNum w:abstractNumId="31">
    <w:nsid w:val="67493514"/>
    <w:multiLevelType w:val="hybridMultilevel"/>
    <w:tmpl w:val="76589F02"/>
    <w:lvl w:ilvl="0" w:tplc="7A7AFDE8">
      <w:start w:val="1"/>
      <w:numFmt w:val="decimal"/>
      <w:lvlText w:val="%1."/>
      <w:lvlJc w:val="left"/>
      <w:pPr>
        <w:ind w:left="603" w:hanging="36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hr-HR" w:eastAsia="en-US" w:bidi="ar-SA"/>
      </w:rPr>
    </w:lvl>
    <w:lvl w:ilvl="1" w:tplc="5516A140">
      <w:numFmt w:val="bullet"/>
      <w:lvlText w:val="•"/>
      <w:lvlJc w:val="left"/>
      <w:pPr>
        <w:ind w:left="1494" w:hanging="368"/>
      </w:pPr>
      <w:rPr>
        <w:rFonts w:hint="default"/>
        <w:lang w:val="hr-HR" w:eastAsia="en-US" w:bidi="ar-SA"/>
      </w:rPr>
    </w:lvl>
    <w:lvl w:ilvl="2" w:tplc="A6BC24B0">
      <w:numFmt w:val="bullet"/>
      <w:lvlText w:val="•"/>
      <w:lvlJc w:val="left"/>
      <w:pPr>
        <w:ind w:left="2389" w:hanging="368"/>
      </w:pPr>
      <w:rPr>
        <w:rFonts w:hint="default"/>
        <w:lang w:val="hr-HR" w:eastAsia="en-US" w:bidi="ar-SA"/>
      </w:rPr>
    </w:lvl>
    <w:lvl w:ilvl="3" w:tplc="E1D2EB52">
      <w:numFmt w:val="bullet"/>
      <w:lvlText w:val="•"/>
      <w:lvlJc w:val="left"/>
      <w:pPr>
        <w:ind w:left="3283" w:hanging="368"/>
      </w:pPr>
      <w:rPr>
        <w:rFonts w:hint="default"/>
        <w:lang w:val="hr-HR" w:eastAsia="en-US" w:bidi="ar-SA"/>
      </w:rPr>
    </w:lvl>
    <w:lvl w:ilvl="4" w:tplc="523ACBA8">
      <w:numFmt w:val="bullet"/>
      <w:lvlText w:val="•"/>
      <w:lvlJc w:val="left"/>
      <w:pPr>
        <w:ind w:left="4178" w:hanging="368"/>
      </w:pPr>
      <w:rPr>
        <w:rFonts w:hint="default"/>
        <w:lang w:val="hr-HR" w:eastAsia="en-US" w:bidi="ar-SA"/>
      </w:rPr>
    </w:lvl>
    <w:lvl w:ilvl="5" w:tplc="7A3CD322">
      <w:numFmt w:val="bullet"/>
      <w:lvlText w:val="•"/>
      <w:lvlJc w:val="left"/>
      <w:pPr>
        <w:ind w:left="5073" w:hanging="368"/>
      </w:pPr>
      <w:rPr>
        <w:rFonts w:hint="default"/>
        <w:lang w:val="hr-HR" w:eastAsia="en-US" w:bidi="ar-SA"/>
      </w:rPr>
    </w:lvl>
    <w:lvl w:ilvl="6" w:tplc="3E6C3A7A">
      <w:numFmt w:val="bullet"/>
      <w:lvlText w:val="•"/>
      <w:lvlJc w:val="left"/>
      <w:pPr>
        <w:ind w:left="5967" w:hanging="368"/>
      </w:pPr>
      <w:rPr>
        <w:rFonts w:hint="default"/>
        <w:lang w:val="hr-HR" w:eastAsia="en-US" w:bidi="ar-SA"/>
      </w:rPr>
    </w:lvl>
    <w:lvl w:ilvl="7" w:tplc="D652C0E8">
      <w:numFmt w:val="bullet"/>
      <w:lvlText w:val="•"/>
      <w:lvlJc w:val="left"/>
      <w:pPr>
        <w:ind w:left="6862" w:hanging="368"/>
      </w:pPr>
      <w:rPr>
        <w:rFonts w:hint="default"/>
        <w:lang w:val="hr-HR" w:eastAsia="en-US" w:bidi="ar-SA"/>
      </w:rPr>
    </w:lvl>
    <w:lvl w:ilvl="8" w:tplc="F88EE42A">
      <w:numFmt w:val="bullet"/>
      <w:lvlText w:val="•"/>
      <w:lvlJc w:val="left"/>
      <w:pPr>
        <w:ind w:left="7757" w:hanging="368"/>
      </w:pPr>
      <w:rPr>
        <w:rFonts w:hint="default"/>
        <w:lang w:val="hr-HR" w:eastAsia="en-US" w:bidi="ar-SA"/>
      </w:rPr>
    </w:lvl>
  </w:abstractNum>
  <w:abstractNum w:abstractNumId="32">
    <w:nsid w:val="683754BF"/>
    <w:multiLevelType w:val="hybridMultilevel"/>
    <w:tmpl w:val="C8F63DD2"/>
    <w:lvl w:ilvl="0" w:tplc="2ACAE436">
      <w:start w:val="1"/>
      <w:numFmt w:val="decimal"/>
      <w:lvlText w:val="%1."/>
      <w:lvlJc w:val="left"/>
      <w:pPr>
        <w:ind w:left="256" w:hanging="708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hr-HR" w:eastAsia="en-US" w:bidi="ar-SA"/>
      </w:rPr>
    </w:lvl>
    <w:lvl w:ilvl="1" w:tplc="8A8EFF3E">
      <w:numFmt w:val="bullet"/>
      <w:lvlText w:val="•"/>
      <w:lvlJc w:val="left"/>
      <w:pPr>
        <w:ind w:left="1192" w:hanging="708"/>
      </w:pPr>
      <w:rPr>
        <w:rFonts w:hint="default"/>
        <w:lang w:val="hr-HR" w:eastAsia="en-US" w:bidi="ar-SA"/>
      </w:rPr>
    </w:lvl>
    <w:lvl w:ilvl="2" w:tplc="A6942656">
      <w:numFmt w:val="bullet"/>
      <w:lvlText w:val="•"/>
      <w:lvlJc w:val="left"/>
      <w:pPr>
        <w:ind w:left="2125" w:hanging="708"/>
      </w:pPr>
      <w:rPr>
        <w:rFonts w:hint="default"/>
        <w:lang w:val="hr-HR" w:eastAsia="en-US" w:bidi="ar-SA"/>
      </w:rPr>
    </w:lvl>
    <w:lvl w:ilvl="3" w:tplc="32E6131C">
      <w:numFmt w:val="bullet"/>
      <w:lvlText w:val="•"/>
      <w:lvlJc w:val="left"/>
      <w:pPr>
        <w:ind w:left="3057" w:hanging="708"/>
      </w:pPr>
      <w:rPr>
        <w:rFonts w:hint="default"/>
        <w:lang w:val="hr-HR" w:eastAsia="en-US" w:bidi="ar-SA"/>
      </w:rPr>
    </w:lvl>
    <w:lvl w:ilvl="4" w:tplc="8C9E1860">
      <w:numFmt w:val="bullet"/>
      <w:lvlText w:val="•"/>
      <w:lvlJc w:val="left"/>
      <w:pPr>
        <w:ind w:left="3990" w:hanging="708"/>
      </w:pPr>
      <w:rPr>
        <w:rFonts w:hint="default"/>
        <w:lang w:val="hr-HR" w:eastAsia="en-US" w:bidi="ar-SA"/>
      </w:rPr>
    </w:lvl>
    <w:lvl w:ilvl="5" w:tplc="7548EA9C">
      <w:numFmt w:val="bullet"/>
      <w:lvlText w:val="•"/>
      <w:lvlJc w:val="left"/>
      <w:pPr>
        <w:ind w:left="4923" w:hanging="708"/>
      </w:pPr>
      <w:rPr>
        <w:rFonts w:hint="default"/>
        <w:lang w:val="hr-HR" w:eastAsia="en-US" w:bidi="ar-SA"/>
      </w:rPr>
    </w:lvl>
    <w:lvl w:ilvl="6" w:tplc="18B42F76">
      <w:numFmt w:val="bullet"/>
      <w:lvlText w:val="•"/>
      <w:lvlJc w:val="left"/>
      <w:pPr>
        <w:ind w:left="5855" w:hanging="708"/>
      </w:pPr>
      <w:rPr>
        <w:rFonts w:hint="default"/>
        <w:lang w:val="hr-HR" w:eastAsia="en-US" w:bidi="ar-SA"/>
      </w:rPr>
    </w:lvl>
    <w:lvl w:ilvl="7" w:tplc="2D544F52">
      <w:numFmt w:val="bullet"/>
      <w:lvlText w:val="•"/>
      <w:lvlJc w:val="left"/>
      <w:pPr>
        <w:ind w:left="6788" w:hanging="708"/>
      </w:pPr>
      <w:rPr>
        <w:rFonts w:hint="default"/>
        <w:lang w:val="hr-HR" w:eastAsia="en-US" w:bidi="ar-SA"/>
      </w:rPr>
    </w:lvl>
    <w:lvl w:ilvl="8" w:tplc="6C8EEF96">
      <w:numFmt w:val="bullet"/>
      <w:lvlText w:val="•"/>
      <w:lvlJc w:val="left"/>
      <w:pPr>
        <w:ind w:left="7721" w:hanging="708"/>
      </w:pPr>
      <w:rPr>
        <w:rFonts w:hint="default"/>
        <w:lang w:val="hr-HR" w:eastAsia="en-US" w:bidi="ar-SA"/>
      </w:rPr>
    </w:lvl>
  </w:abstractNum>
  <w:abstractNum w:abstractNumId="33">
    <w:nsid w:val="6AC13A12"/>
    <w:multiLevelType w:val="hybridMultilevel"/>
    <w:tmpl w:val="1514ED5C"/>
    <w:lvl w:ilvl="0" w:tplc="BD528338">
      <w:start w:val="9"/>
      <w:numFmt w:val="decimal"/>
      <w:lvlText w:val="%1."/>
      <w:lvlJc w:val="left"/>
      <w:pPr>
        <w:ind w:left="494" w:hanging="234"/>
        <w:jc w:val="left"/>
      </w:pPr>
      <w:rPr>
        <w:rFonts w:hint="default" w:ascii="Arial" w:hAnsi="Arial" w:eastAsia="Times New Roman" w:cs="Arial"/>
        <w:b w:val="false"/>
        <w:bCs/>
        <w:color w:val="auto"/>
        <w:w w:val="101"/>
        <w:sz w:val="24"/>
        <w:szCs w:val="24"/>
        <w:lang w:val="hr-HR" w:eastAsia="en-US" w:bidi="ar-SA"/>
      </w:rPr>
    </w:lvl>
    <w:lvl w:ilvl="1" w:tplc="675CAC82">
      <w:start w:val="1"/>
      <w:numFmt w:val="decimal"/>
      <w:lvlText w:val="%2."/>
      <w:lvlJc w:val="left"/>
      <w:pPr>
        <w:ind w:left="771" w:hanging="232"/>
        <w:jc w:val="left"/>
      </w:pPr>
      <w:rPr>
        <w:rFonts w:hint="default" w:ascii="Arial" w:hAnsi="Arial" w:eastAsia="Times New Roman" w:cs="Arial"/>
        <w:spacing w:val="-3"/>
        <w:w w:val="101"/>
        <w:sz w:val="24"/>
        <w:szCs w:val="24"/>
        <w:lang w:val="hr-HR" w:eastAsia="en-US" w:bidi="ar-SA"/>
      </w:rPr>
    </w:lvl>
    <w:lvl w:ilvl="2" w:tplc="F336E1D4">
      <w:numFmt w:val="bullet"/>
      <w:lvlText w:val="•"/>
      <w:lvlJc w:val="left"/>
      <w:pPr>
        <w:ind w:left="1782" w:hanging="232"/>
      </w:pPr>
      <w:rPr>
        <w:rFonts w:hint="default"/>
        <w:lang w:val="hr-HR" w:eastAsia="en-US" w:bidi="ar-SA"/>
      </w:rPr>
    </w:lvl>
    <w:lvl w:ilvl="3" w:tplc="46EC2E18">
      <w:numFmt w:val="bullet"/>
      <w:lvlText w:val="•"/>
      <w:lvlJc w:val="left"/>
      <w:pPr>
        <w:ind w:left="2785" w:hanging="232"/>
      </w:pPr>
      <w:rPr>
        <w:rFonts w:hint="default"/>
        <w:lang w:val="hr-HR" w:eastAsia="en-US" w:bidi="ar-SA"/>
      </w:rPr>
    </w:lvl>
    <w:lvl w:ilvl="4" w:tplc="A3707BA4">
      <w:numFmt w:val="bullet"/>
      <w:lvlText w:val="•"/>
      <w:lvlJc w:val="left"/>
      <w:pPr>
        <w:ind w:left="3788" w:hanging="232"/>
      </w:pPr>
      <w:rPr>
        <w:rFonts w:hint="default"/>
        <w:lang w:val="hr-HR" w:eastAsia="en-US" w:bidi="ar-SA"/>
      </w:rPr>
    </w:lvl>
    <w:lvl w:ilvl="5" w:tplc="D7DED6C0">
      <w:numFmt w:val="bullet"/>
      <w:lvlText w:val="•"/>
      <w:lvlJc w:val="left"/>
      <w:pPr>
        <w:ind w:left="4791" w:hanging="232"/>
      </w:pPr>
      <w:rPr>
        <w:rFonts w:hint="default"/>
        <w:lang w:val="hr-HR" w:eastAsia="en-US" w:bidi="ar-SA"/>
      </w:rPr>
    </w:lvl>
    <w:lvl w:ilvl="6" w:tplc="4000A164">
      <w:numFmt w:val="bullet"/>
      <w:lvlText w:val="•"/>
      <w:lvlJc w:val="left"/>
      <w:pPr>
        <w:ind w:left="5794" w:hanging="232"/>
      </w:pPr>
      <w:rPr>
        <w:rFonts w:hint="default"/>
        <w:lang w:val="hr-HR" w:eastAsia="en-US" w:bidi="ar-SA"/>
      </w:rPr>
    </w:lvl>
    <w:lvl w:ilvl="7" w:tplc="14FA313E">
      <w:numFmt w:val="bullet"/>
      <w:lvlText w:val="•"/>
      <w:lvlJc w:val="left"/>
      <w:pPr>
        <w:ind w:left="6797" w:hanging="232"/>
      </w:pPr>
      <w:rPr>
        <w:rFonts w:hint="default"/>
        <w:lang w:val="hr-HR" w:eastAsia="en-US" w:bidi="ar-SA"/>
      </w:rPr>
    </w:lvl>
    <w:lvl w:ilvl="8" w:tplc="781C2986">
      <w:numFmt w:val="bullet"/>
      <w:lvlText w:val="•"/>
      <w:lvlJc w:val="left"/>
      <w:pPr>
        <w:ind w:left="7800" w:hanging="232"/>
      </w:pPr>
      <w:rPr>
        <w:rFonts w:hint="default"/>
        <w:lang w:val="hr-HR" w:eastAsia="en-US" w:bidi="ar-SA"/>
      </w:rPr>
    </w:lvl>
  </w:abstractNum>
  <w:abstractNum w:abstractNumId="34">
    <w:nsid w:val="6F6A7576"/>
    <w:multiLevelType w:val="hybridMultilevel"/>
    <w:tmpl w:val="D3D2CB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color w:val="auto"/>
        <w:sz w:val="2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F973F6"/>
    <w:multiLevelType w:val="hybridMultilevel"/>
    <w:tmpl w:val="E5D84DD0"/>
    <w:lvl w:ilvl="0" w:tplc="980A1BC6">
      <w:start w:val="1"/>
      <w:numFmt w:val="decimal"/>
      <w:lvlText w:val="%1."/>
      <w:lvlJc w:val="left"/>
      <w:pPr>
        <w:ind w:left="964" w:hanging="708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hr-HR" w:eastAsia="en-US" w:bidi="ar-SA"/>
      </w:rPr>
    </w:lvl>
    <w:lvl w:ilvl="1" w:tplc="E3804042">
      <w:numFmt w:val="bullet"/>
      <w:lvlText w:val="•"/>
      <w:lvlJc w:val="left"/>
      <w:pPr>
        <w:ind w:left="1822" w:hanging="708"/>
      </w:pPr>
      <w:rPr>
        <w:rFonts w:hint="default"/>
        <w:lang w:val="hr-HR" w:eastAsia="en-US" w:bidi="ar-SA"/>
      </w:rPr>
    </w:lvl>
    <w:lvl w:ilvl="2" w:tplc="8D624D80">
      <w:numFmt w:val="bullet"/>
      <w:lvlText w:val="•"/>
      <w:lvlJc w:val="left"/>
      <w:pPr>
        <w:ind w:left="2685" w:hanging="708"/>
      </w:pPr>
      <w:rPr>
        <w:rFonts w:hint="default"/>
        <w:lang w:val="hr-HR" w:eastAsia="en-US" w:bidi="ar-SA"/>
      </w:rPr>
    </w:lvl>
    <w:lvl w:ilvl="3" w:tplc="A664C494">
      <w:numFmt w:val="bullet"/>
      <w:lvlText w:val="•"/>
      <w:lvlJc w:val="left"/>
      <w:pPr>
        <w:ind w:left="3547" w:hanging="708"/>
      </w:pPr>
      <w:rPr>
        <w:rFonts w:hint="default"/>
        <w:lang w:val="hr-HR" w:eastAsia="en-US" w:bidi="ar-SA"/>
      </w:rPr>
    </w:lvl>
    <w:lvl w:ilvl="4" w:tplc="1CB219B6">
      <w:numFmt w:val="bullet"/>
      <w:lvlText w:val="•"/>
      <w:lvlJc w:val="left"/>
      <w:pPr>
        <w:ind w:left="4410" w:hanging="708"/>
      </w:pPr>
      <w:rPr>
        <w:rFonts w:hint="default"/>
        <w:lang w:val="hr-HR" w:eastAsia="en-US" w:bidi="ar-SA"/>
      </w:rPr>
    </w:lvl>
    <w:lvl w:ilvl="5" w:tplc="B722042E">
      <w:numFmt w:val="bullet"/>
      <w:lvlText w:val="•"/>
      <w:lvlJc w:val="left"/>
      <w:pPr>
        <w:ind w:left="5273" w:hanging="708"/>
      </w:pPr>
      <w:rPr>
        <w:rFonts w:hint="default"/>
        <w:lang w:val="hr-HR" w:eastAsia="en-US" w:bidi="ar-SA"/>
      </w:rPr>
    </w:lvl>
    <w:lvl w:ilvl="6" w:tplc="A4CA4428">
      <w:numFmt w:val="bullet"/>
      <w:lvlText w:val="•"/>
      <w:lvlJc w:val="left"/>
      <w:pPr>
        <w:ind w:left="6135" w:hanging="708"/>
      </w:pPr>
      <w:rPr>
        <w:rFonts w:hint="default"/>
        <w:lang w:val="hr-HR" w:eastAsia="en-US" w:bidi="ar-SA"/>
      </w:rPr>
    </w:lvl>
    <w:lvl w:ilvl="7" w:tplc="44EEC1E6">
      <w:numFmt w:val="bullet"/>
      <w:lvlText w:val="•"/>
      <w:lvlJc w:val="left"/>
      <w:pPr>
        <w:ind w:left="6998" w:hanging="708"/>
      </w:pPr>
      <w:rPr>
        <w:rFonts w:hint="default"/>
        <w:lang w:val="hr-HR" w:eastAsia="en-US" w:bidi="ar-SA"/>
      </w:rPr>
    </w:lvl>
    <w:lvl w:ilvl="8" w:tplc="1BEC7C72">
      <w:numFmt w:val="bullet"/>
      <w:lvlText w:val="•"/>
      <w:lvlJc w:val="left"/>
      <w:pPr>
        <w:ind w:left="7861" w:hanging="708"/>
      </w:pPr>
      <w:rPr>
        <w:rFonts w:hint="default"/>
        <w:lang w:val="hr-HR" w:eastAsia="en-US" w:bidi="ar-SA"/>
      </w:rPr>
    </w:lvl>
  </w:abstractNum>
  <w:abstractNum w:abstractNumId="36">
    <w:nsid w:val="74400AE7"/>
    <w:multiLevelType w:val="hybridMultilevel"/>
    <w:tmpl w:val="C8F63DD2"/>
    <w:lvl w:ilvl="0" w:tplc="2ACAE436">
      <w:start w:val="1"/>
      <w:numFmt w:val="decimal"/>
      <w:lvlText w:val="%1."/>
      <w:lvlJc w:val="left"/>
      <w:pPr>
        <w:ind w:left="708" w:hanging="708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hr-HR" w:eastAsia="en-US" w:bidi="ar-SA"/>
      </w:rPr>
    </w:lvl>
    <w:lvl w:ilvl="1" w:tplc="8A8EFF3E">
      <w:numFmt w:val="bullet"/>
      <w:lvlText w:val="•"/>
      <w:lvlJc w:val="left"/>
      <w:pPr>
        <w:ind w:left="1644" w:hanging="708"/>
      </w:pPr>
      <w:rPr>
        <w:rFonts w:hint="default"/>
        <w:lang w:val="hr-HR" w:eastAsia="en-US" w:bidi="ar-SA"/>
      </w:rPr>
    </w:lvl>
    <w:lvl w:ilvl="2" w:tplc="A6942656">
      <w:numFmt w:val="bullet"/>
      <w:lvlText w:val="•"/>
      <w:lvlJc w:val="left"/>
      <w:pPr>
        <w:ind w:left="2577" w:hanging="708"/>
      </w:pPr>
      <w:rPr>
        <w:rFonts w:hint="default"/>
        <w:lang w:val="hr-HR" w:eastAsia="en-US" w:bidi="ar-SA"/>
      </w:rPr>
    </w:lvl>
    <w:lvl w:ilvl="3" w:tplc="32E6131C">
      <w:numFmt w:val="bullet"/>
      <w:lvlText w:val="•"/>
      <w:lvlJc w:val="left"/>
      <w:pPr>
        <w:ind w:left="3509" w:hanging="708"/>
      </w:pPr>
      <w:rPr>
        <w:rFonts w:hint="default"/>
        <w:lang w:val="hr-HR" w:eastAsia="en-US" w:bidi="ar-SA"/>
      </w:rPr>
    </w:lvl>
    <w:lvl w:ilvl="4" w:tplc="8C9E1860">
      <w:numFmt w:val="bullet"/>
      <w:lvlText w:val="•"/>
      <w:lvlJc w:val="left"/>
      <w:pPr>
        <w:ind w:left="4442" w:hanging="708"/>
      </w:pPr>
      <w:rPr>
        <w:rFonts w:hint="default"/>
        <w:lang w:val="hr-HR" w:eastAsia="en-US" w:bidi="ar-SA"/>
      </w:rPr>
    </w:lvl>
    <w:lvl w:ilvl="5" w:tplc="7548EA9C">
      <w:numFmt w:val="bullet"/>
      <w:lvlText w:val="•"/>
      <w:lvlJc w:val="left"/>
      <w:pPr>
        <w:ind w:left="5375" w:hanging="708"/>
      </w:pPr>
      <w:rPr>
        <w:rFonts w:hint="default"/>
        <w:lang w:val="hr-HR" w:eastAsia="en-US" w:bidi="ar-SA"/>
      </w:rPr>
    </w:lvl>
    <w:lvl w:ilvl="6" w:tplc="18B42F76">
      <w:numFmt w:val="bullet"/>
      <w:lvlText w:val="•"/>
      <w:lvlJc w:val="left"/>
      <w:pPr>
        <w:ind w:left="6307" w:hanging="708"/>
      </w:pPr>
      <w:rPr>
        <w:rFonts w:hint="default"/>
        <w:lang w:val="hr-HR" w:eastAsia="en-US" w:bidi="ar-SA"/>
      </w:rPr>
    </w:lvl>
    <w:lvl w:ilvl="7" w:tplc="2D544F52">
      <w:numFmt w:val="bullet"/>
      <w:lvlText w:val="•"/>
      <w:lvlJc w:val="left"/>
      <w:pPr>
        <w:ind w:left="7240" w:hanging="708"/>
      </w:pPr>
      <w:rPr>
        <w:rFonts w:hint="default"/>
        <w:lang w:val="hr-HR" w:eastAsia="en-US" w:bidi="ar-SA"/>
      </w:rPr>
    </w:lvl>
    <w:lvl w:ilvl="8" w:tplc="6C8EEF96">
      <w:numFmt w:val="bullet"/>
      <w:lvlText w:val="•"/>
      <w:lvlJc w:val="left"/>
      <w:pPr>
        <w:ind w:left="8173" w:hanging="708"/>
      </w:pPr>
      <w:rPr>
        <w:rFonts w:hint="default"/>
        <w:lang w:val="hr-HR" w:eastAsia="en-US" w:bidi="ar-SA"/>
      </w:rPr>
    </w:lvl>
  </w:abstractNum>
  <w:abstractNum w:abstractNumId="37">
    <w:nsid w:val="77606554"/>
    <w:multiLevelType w:val="hybridMultilevel"/>
    <w:tmpl w:val="46E63312"/>
    <w:lvl w:ilvl="0" w:tplc="AD4E35C8">
      <w:numFmt w:val="bullet"/>
      <w:lvlText w:val=""/>
      <w:lvlJc w:val="left"/>
      <w:pPr>
        <w:ind w:left="860" w:hanging="360"/>
      </w:pPr>
      <w:rPr>
        <w:rFonts w:hint="default" w:ascii="Symbol" w:hAnsi="Symbol" w:eastAsia="Symbol" w:cs="Symbol"/>
        <w:w w:val="100"/>
        <w:sz w:val="24"/>
        <w:szCs w:val="24"/>
        <w:lang w:val="hr-HR" w:eastAsia="en-US" w:bidi="ar-SA"/>
      </w:rPr>
    </w:lvl>
    <w:lvl w:ilvl="1" w:tplc="B64C2C9E">
      <w:numFmt w:val="bullet"/>
      <w:lvlText w:val="•"/>
      <w:lvlJc w:val="left"/>
      <w:pPr>
        <w:ind w:left="1702" w:hanging="360"/>
      </w:pPr>
      <w:rPr>
        <w:rFonts w:hint="default"/>
        <w:lang w:val="hr-HR" w:eastAsia="en-US" w:bidi="ar-SA"/>
      </w:rPr>
    </w:lvl>
    <w:lvl w:ilvl="2" w:tplc="2A02FFBA">
      <w:numFmt w:val="bullet"/>
      <w:lvlText w:val="•"/>
      <w:lvlJc w:val="left"/>
      <w:pPr>
        <w:ind w:left="2544" w:hanging="360"/>
      </w:pPr>
      <w:rPr>
        <w:rFonts w:hint="default"/>
        <w:lang w:val="hr-HR" w:eastAsia="en-US" w:bidi="ar-SA"/>
      </w:rPr>
    </w:lvl>
    <w:lvl w:ilvl="3" w:tplc="164E12AE">
      <w:numFmt w:val="bullet"/>
      <w:lvlText w:val="•"/>
      <w:lvlJc w:val="left"/>
      <w:pPr>
        <w:ind w:left="3387" w:hanging="360"/>
      </w:pPr>
      <w:rPr>
        <w:rFonts w:hint="default"/>
        <w:lang w:val="hr-HR" w:eastAsia="en-US" w:bidi="ar-SA"/>
      </w:rPr>
    </w:lvl>
    <w:lvl w:ilvl="4" w:tplc="217CFCEC">
      <w:numFmt w:val="bullet"/>
      <w:lvlText w:val="•"/>
      <w:lvlJc w:val="left"/>
      <w:pPr>
        <w:ind w:left="4229" w:hanging="360"/>
      </w:pPr>
      <w:rPr>
        <w:rFonts w:hint="default"/>
        <w:lang w:val="hr-HR" w:eastAsia="en-US" w:bidi="ar-SA"/>
      </w:rPr>
    </w:lvl>
    <w:lvl w:ilvl="5" w:tplc="A56E03AA">
      <w:numFmt w:val="bullet"/>
      <w:lvlText w:val="•"/>
      <w:lvlJc w:val="left"/>
      <w:pPr>
        <w:ind w:left="5072" w:hanging="360"/>
      </w:pPr>
      <w:rPr>
        <w:rFonts w:hint="default"/>
        <w:lang w:val="hr-HR" w:eastAsia="en-US" w:bidi="ar-SA"/>
      </w:rPr>
    </w:lvl>
    <w:lvl w:ilvl="6" w:tplc="DD78FAF6">
      <w:numFmt w:val="bullet"/>
      <w:lvlText w:val="•"/>
      <w:lvlJc w:val="left"/>
      <w:pPr>
        <w:ind w:left="5914" w:hanging="360"/>
      </w:pPr>
      <w:rPr>
        <w:rFonts w:hint="default"/>
        <w:lang w:val="hr-HR" w:eastAsia="en-US" w:bidi="ar-SA"/>
      </w:rPr>
    </w:lvl>
    <w:lvl w:ilvl="7" w:tplc="713CADA2">
      <w:numFmt w:val="bullet"/>
      <w:lvlText w:val="•"/>
      <w:lvlJc w:val="left"/>
      <w:pPr>
        <w:ind w:left="6756" w:hanging="360"/>
      </w:pPr>
      <w:rPr>
        <w:rFonts w:hint="default"/>
        <w:lang w:val="hr-HR" w:eastAsia="en-US" w:bidi="ar-SA"/>
      </w:rPr>
    </w:lvl>
    <w:lvl w:ilvl="8" w:tplc="D186A580">
      <w:numFmt w:val="bullet"/>
      <w:lvlText w:val="•"/>
      <w:lvlJc w:val="left"/>
      <w:pPr>
        <w:ind w:left="7599" w:hanging="360"/>
      </w:pPr>
      <w:rPr>
        <w:rFonts w:hint="default"/>
        <w:lang w:val="hr-HR" w:eastAsia="en-US" w:bidi="ar-SA"/>
      </w:rPr>
    </w:lvl>
  </w:abstractNum>
  <w:abstractNum w:abstractNumId="38">
    <w:nsid w:val="7EDD4A7B"/>
    <w:multiLevelType w:val="hybridMultilevel"/>
    <w:tmpl w:val="3D069B40"/>
    <w:lvl w:ilvl="0" w:tplc="7C10100A">
      <w:start w:val="1"/>
      <w:numFmt w:val="decimal"/>
      <w:lvlText w:val="%1."/>
      <w:lvlJc w:val="left"/>
      <w:pPr>
        <w:ind w:left="1198" w:hanging="360"/>
        <w:jc w:val="left"/>
      </w:pPr>
      <w:rPr>
        <w:rFonts w:hint="default" w:ascii="Arial" w:hAnsi="Arial" w:eastAsia="Courier New" w:cs="Arial"/>
        <w:spacing w:val="-1"/>
        <w:w w:val="100"/>
        <w:sz w:val="24"/>
        <w:szCs w:val="24"/>
        <w:lang w:val="hr-HR" w:eastAsia="en-US" w:bidi="ar-SA"/>
      </w:rPr>
    </w:lvl>
    <w:lvl w:ilvl="1" w:tplc="6BBCA256">
      <w:numFmt w:val="bullet"/>
      <w:lvlText w:val="•"/>
      <w:lvlJc w:val="left"/>
      <w:pPr>
        <w:ind w:left="2005" w:hanging="360"/>
      </w:pPr>
      <w:rPr>
        <w:rFonts w:hint="default"/>
        <w:lang w:val="hr-HR" w:eastAsia="en-US" w:bidi="ar-SA"/>
      </w:rPr>
    </w:lvl>
    <w:lvl w:ilvl="2" w:tplc="37F41B76">
      <w:numFmt w:val="bullet"/>
      <w:lvlText w:val="•"/>
      <w:lvlJc w:val="left"/>
      <w:pPr>
        <w:ind w:left="2811" w:hanging="360"/>
      </w:pPr>
      <w:rPr>
        <w:rFonts w:hint="default"/>
        <w:lang w:val="hr-HR" w:eastAsia="en-US" w:bidi="ar-SA"/>
      </w:rPr>
    </w:lvl>
    <w:lvl w:ilvl="3" w:tplc="EFB44A84">
      <w:numFmt w:val="bullet"/>
      <w:lvlText w:val="•"/>
      <w:lvlJc w:val="left"/>
      <w:pPr>
        <w:ind w:left="3617" w:hanging="360"/>
      </w:pPr>
      <w:rPr>
        <w:rFonts w:hint="default"/>
        <w:lang w:val="hr-HR" w:eastAsia="en-US" w:bidi="ar-SA"/>
      </w:rPr>
    </w:lvl>
    <w:lvl w:ilvl="4" w:tplc="127EB72C">
      <w:numFmt w:val="bullet"/>
      <w:lvlText w:val="•"/>
      <w:lvlJc w:val="left"/>
      <w:pPr>
        <w:ind w:left="4423" w:hanging="360"/>
      </w:pPr>
      <w:rPr>
        <w:rFonts w:hint="default"/>
        <w:lang w:val="hr-HR" w:eastAsia="en-US" w:bidi="ar-SA"/>
      </w:rPr>
    </w:lvl>
    <w:lvl w:ilvl="5" w:tplc="B142BA04">
      <w:numFmt w:val="bullet"/>
      <w:lvlText w:val="•"/>
      <w:lvlJc w:val="left"/>
      <w:pPr>
        <w:ind w:left="5229" w:hanging="360"/>
      </w:pPr>
      <w:rPr>
        <w:rFonts w:hint="default"/>
        <w:lang w:val="hr-HR" w:eastAsia="en-US" w:bidi="ar-SA"/>
      </w:rPr>
    </w:lvl>
    <w:lvl w:ilvl="6" w:tplc="C73E07C6">
      <w:numFmt w:val="bullet"/>
      <w:lvlText w:val="•"/>
      <w:lvlJc w:val="left"/>
      <w:pPr>
        <w:ind w:left="6035" w:hanging="360"/>
      </w:pPr>
      <w:rPr>
        <w:rFonts w:hint="default"/>
        <w:lang w:val="hr-HR" w:eastAsia="en-US" w:bidi="ar-SA"/>
      </w:rPr>
    </w:lvl>
    <w:lvl w:ilvl="7" w:tplc="8FEA74CE">
      <w:numFmt w:val="bullet"/>
      <w:lvlText w:val="•"/>
      <w:lvlJc w:val="left"/>
      <w:pPr>
        <w:ind w:left="6841" w:hanging="360"/>
      </w:pPr>
      <w:rPr>
        <w:rFonts w:hint="default"/>
        <w:lang w:val="hr-HR" w:eastAsia="en-US" w:bidi="ar-SA"/>
      </w:rPr>
    </w:lvl>
    <w:lvl w:ilvl="8" w:tplc="96C80AA8">
      <w:numFmt w:val="bullet"/>
      <w:lvlText w:val="•"/>
      <w:lvlJc w:val="left"/>
      <w:pPr>
        <w:ind w:left="7647" w:hanging="360"/>
      </w:pPr>
      <w:rPr>
        <w:rFonts w:hint="default"/>
        <w:lang w:val="hr-HR" w:eastAsia="en-US" w:bidi="ar-SA"/>
      </w:rPr>
    </w:lvl>
  </w:abstractNum>
  <w:abstractNum w:abstractNumId="39">
    <w:nsid w:val="7FEC456B"/>
    <w:multiLevelType w:val="hybridMultilevel"/>
    <w:tmpl w:val="C2468ACC"/>
    <w:lvl w:ilvl="0" w:tplc="21BC9D48">
      <w:start w:val="1"/>
      <w:numFmt w:val="decimal"/>
      <w:lvlText w:val="%1."/>
      <w:lvlJc w:val="left"/>
      <w:pPr>
        <w:ind w:left="477" w:hanging="22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hr-HR" w:eastAsia="en-US" w:bidi="ar-SA"/>
      </w:rPr>
    </w:lvl>
    <w:lvl w:ilvl="1" w:tplc="5B7E88FE">
      <w:numFmt w:val="bullet"/>
      <w:lvlText w:val="•"/>
      <w:lvlJc w:val="left"/>
      <w:pPr>
        <w:ind w:left="746" w:hanging="221"/>
      </w:pPr>
      <w:rPr>
        <w:rFonts w:hint="default"/>
        <w:lang w:val="hr-HR" w:eastAsia="en-US" w:bidi="ar-SA"/>
      </w:rPr>
    </w:lvl>
    <w:lvl w:ilvl="2" w:tplc="EDF68ED4">
      <w:numFmt w:val="bullet"/>
      <w:lvlText w:val="•"/>
      <w:lvlJc w:val="left"/>
      <w:pPr>
        <w:ind w:left="1013" w:hanging="221"/>
      </w:pPr>
      <w:rPr>
        <w:rFonts w:hint="default"/>
        <w:lang w:val="hr-HR" w:eastAsia="en-US" w:bidi="ar-SA"/>
      </w:rPr>
    </w:lvl>
    <w:lvl w:ilvl="3" w:tplc="060E9642">
      <w:numFmt w:val="bullet"/>
      <w:lvlText w:val="•"/>
      <w:lvlJc w:val="left"/>
      <w:pPr>
        <w:ind w:left="1279" w:hanging="221"/>
      </w:pPr>
      <w:rPr>
        <w:rFonts w:hint="default"/>
        <w:lang w:val="hr-HR" w:eastAsia="en-US" w:bidi="ar-SA"/>
      </w:rPr>
    </w:lvl>
    <w:lvl w:ilvl="4" w:tplc="D95AFEBC">
      <w:numFmt w:val="bullet"/>
      <w:lvlText w:val="•"/>
      <w:lvlJc w:val="left"/>
      <w:pPr>
        <w:ind w:left="1546" w:hanging="221"/>
      </w:pPr>
      <w:rPr>
        <w:rFonts w:hint="default"/>
        <w:lang w:val="hr-HR" w:eastAsia="en-US" w:bidi="ar-SA"/>
      </w:rPr>
    </w:lvl>
    <w:lvl w:ilvl="5" w:tplc="22161B3A">
      <w:numFmt w:val="bullet"/>
      <w:lvlText w:val="•"/>
      <w:lvlJc w:val="left"/>
      <w:pPr>
        <w:ind w:left="1813" w:hanging="221"/>
      </w:pPr>
      <w:rPr>
        <w:rFonts w:hint="default"/>
        <w:lang w:val="hr-HR" w:eastAsia="en-US" w:bidi="ar-SA"/>
      </w:rPr>
    </w:lvl>
    <w:lvl w:ilvl="6" w:tplc="09C89756">
      <w:numFmt w:val="bullet"/>
      <w:lvlText w:val="•"/>
      <w:lvlJc w:val="left"/>
      <w:pPr>
        <w:ind w:left="2079" w:hanging="221"/>
      </w:pPr>
      <w:rPr>
        <w:rFonts w:hint="default"/>
        <w:lang w:val="hr-HR" w:eastAsia="en-US" w:bidi="ar-SA"/>
      </w:rPr>
    </w:lvl>
    <w:lvl w:ilvl="7" w:tplc="5ACEE3B8">
      <w:numFmt w:val="bullet"/>
      <w:lvlText w:val="•"/>
      <w:lvlJc w:val="left"/>
      <w:pPr>
        <w:ind w:left="2346" w:hanging="221"/>
      </w:pPr>
      <w:rPr>
        <w:rFonts w:hint="default"/>
        <w:lang w:val="hr-HR" w:eastAsia="en-US" w:bidi="ar-SA"/>
      </w:rPr>
    </w:lvl>
    <w:lvl w:ilvl="8" w:tplc="AC3E7820">
      <w:numFmt w:val="bullet"/>
      <w:lvlText w:val="•"/>
      <w:lvlJc w:val="left"/>
      <w:pPr>
        <w:ind w:left="2612" w:hanging="221"/>
      </w:pPr>
      <w:rPr>
        <w:rFonts w:hint="default"/>
        <w:lang w:val="hr-HR" w:eastAsia="en-US" w:bidi="ar-SA"/>
      </w:rPr>
    </w:lvl>
  </w:abstractNum>
  <w:num w:numId="1">
    <w:abstractNumId w:val="31"/>
  </w:num>
  <w:num w:numId="2">
    <w:abstractNumId w:val="14"/>
  </w:num>
  <w:num w:numId="3">
    <w:abstractNumId w:val="37"/>
  </w:num>
  <w:num w:numId="4">
    <w:abstractNumId w:val="24"/>
  </w:num>
  <w:num w:numId="5">
    <w:abstractNumId w:val="34"/>
  </w:num>
  <w:num w:numId="6">
    <w:abstractNumId w:val="27"/>
  </w:num>
  <w:num w:numId="7">
    <w:abstractNumId w:val="39"/>
  </w:num>
  <w:num w:numId="8">
    <w:abstractNumId w:val="32"/>
  </w:num>
  <w:num w:numId="9">
    <w:abstractNumId w:val="35"/>
  </w:num>
  <w:num w:numId="10">
    <w:abstractNumId w:val="29"/>
  </w:num>
  <w:num w:numId="11">
    <w:abstractNumId w:val="25"/>
  </w:num>
  <w:num w:numId="12">
    <w:abstractNumId w:val="19"/>
  </w:num>
  <w:num w:numId="13">
    <w:abstractNumId w:val="7"/>
  </w:num>
  <w:num w:numId="14">
    <w:abstractNumId w:val="11"/>
  </w:num>
  <w:num w:numId="15">
    <w:abstractNumId w:val="21"/>
  </w:num>
  <w:num w:numId="16">
    <w:abstractNumId w:val="36"/>
  </w:num>
  <w:num w:numId="17">
    <w:abstractNumId w:val="20"/>
  </w:num>
  <w:num w:numId="18">
    <w:abstractNumId w:val="30"/>
  </w:num>
  <w:num w:numId="19">
    <w:abstractNumId w:val="26"/>
  </w:num>
  <w:num w:numId="20">
    <w:abstractNumId w:val="18"/>
  </w:num>
  <w:num w:numId="21">
    <w:abstractNumId w:val="9"/>
  </w:num>
  <w:num w:numId="22">
    <w:abstractNumId w:val="10"/>
  </w:num>
  <w:num w:numId="23">
    <w:abstractNumId w:val="38"/>
  </w:num>
  <w:num w:numId="24">
    <w:abstractNumId w:val="16"/>
  </w:num>
  <w:num w:numId="25">
    <w:abstractNumId w:val="12"/>
  </w:num>
  <w:num w:numId="26">
    <w:abstractNumId w:val="33"/>
  </w:num>
  <w:num w:numId="27">
    <w:abstractNumId w:val="15"/>
  </w:num>
  <w:num w:numId="28">
    <w:abstractNumId w:val="22"/>
  </w:num>
  <w:num w:numId="29">
    <w:abstractNumId w:val="17"/>
  </w:num>
  <w:num w:numId="30">
    <w:abstractNumId w:val="23"/>
  </w:num>
  <w:num w:numId="31">
    <w:abstractNumId w:val="8"/>
  </w:num>
  <w:num w:numId="32">
    <w:abstractNumId w:val="28"/>
  </w:num>
  <w:num w:numId="33">
    <w:abstractNumId w:val="13"/>
  </w:num>
  <w:numIdMacAtCleanup w:val="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1361"/>
  <w:hyphenationZone w:val="425"/>
  <w:characterSpacingControl w:val="doNotCompress"/>
  <w:hdrShapeDefaults>
    <o:shapedefaults spidmax="634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FF6"/>
    <w:rsid w:val="0000149B"/>
    <w:rsid w:val="0000152F"/>
    <w:rsid w:val="00001C2F"/>
    <w:rsid w:val="000022AD"/>
    <w:rsid w:val="00002E02"/>
    <w:rsid w:val="0000321D"/>
    <w:rsid w:val="000039FF"/>
    <w:rsid w:val="000049CA"/>
    <w:rsid w:val="00004ABE"/>
    <w:rsid w:val="0000570A"/>
    <w:rsid w:val="000072E2"/>
    <w:rsid w:val="000079B9"/>
    <w:rsid w:val="000108A8"/>
    <w:rsid w:val="0001116A"/>
    <w:rsid w:val="00011735"/>
    <w:rsid w:val="00011BA0"/>
    <w:rsid w:val="00012460"/>
    <w:rsid w:val="00013951"/>
    <w:rsid w:val="00013A22"/>
    <w:rsid w:val="00014157"/>
    <w:rsid w:val="00014B02"/>
    <w:rsid w:val="00014DED"/>
    <w:rsid w:val="00014F79"/>
    <w:rsid w:val="00015B0A"/>
    <w:rsid w:val="0001698E"/>
    <w:rsid w:val="000177C8"/>
    <w:rsid w:val="00017ABB"/>
    <w:rsid w:val="00020DF7"/>
    <w:rsid w:val="0002148E"/>
    <w:rsid w:val="00021C8C"/>
    <w:rsid w:val="000232A5"/>
    <w:rsid w:val="000242FF"/>
    <w:rsid w:val="000246C2"/>
    <w:rsid w:val="0002497F"/>
    <w:rsid w:val="00024B97"/>
    <w:rsid w:val="0002603E"/>
    <w:rsid w:val="00027B30"/>
    <w:rsid w:val="00030559"/>
    <w:rsid w:val="000305D3"/>
    <w:rsid w:val="00030ACE"/>
    <w:rsid w:val="000322B1"/>
    <w:rsid w:val="000338B6"/>
    <w:rsid w:val="00033B31"/>
    <w:rsid w:val="0003620A"/>
    <w:rsid w:val="0003629C"/>
    <w:rsid w:val="00036619"/>
    <w:rsid w:val="00036646"/>
    <w:rsid w:val="00037023"/>
    <w:rsid w:val="00037E28"/>
    <w:rsid w:val="00040257"/>
    <w:rsid w:val="00040FFC"/>
    <w:rsid w:val="00042895"/>
    <w:rsid w:val="000457CD"/>
    <w:rsid w:val="00046063"/>
    <w:rsid w:val="0004683F"/>
    <w:rsid w:val="00047061"/>
    <w:rsid w:val="00047D9F"/>
    <w:rsid w:val="000517EC"/>
    <w:rsid w:val="00051B4C"/>
    <w:rsid w:val="00051F33"/>
    <w:rsid w:val="00053672"/>
    <w:rsid w:val="000542BA"/>
    <w:rsid w:val="000545DB"/>
    <w:rsid w:val="0005541E"/>
    <w:rsid w:val="000556B6"/>
    <w:rsid w:val="000559B8"/>
    <w:rsid w:val="00055B63"/>
    <w:rsid w:val="00056566"/>
    <w:rsid w:val="00056BB6"/>
    <w:rsid w:val="00056C8A"/>
    <w:rsid w:val="00056F19"/>
    <w:rsid w:val="00057A5A"/>
    <w:rsid w:val="00057BDD"/>
    <w:rsid w:val="00057DB7"/>
    <w:rsid w:val="0006086B"/>
    <w:rsid w:val="00060FED"/>
    <w:rsid w:val="00061B43"/>
    <w:rsid w:val="00063BDF"/>
    <w:rsid w:val="00063C23"/>
    <w:rsid w:val="00064134"/>
    <w:rsid w:val="0006433A"/>
    <w:rsid w:val="0007058D"/>
    <w:rsid w:val="000706C0"/>
    <w:rsid w:val="00071633"/>
    <w:rsid w:val="00073159"/>
    <w:rsid w:val="00073C73"/>
    <w:rsid w:val="00074410"/>
    <w:rsid w:val="00075EF6"/>
    <w:rsid w:val="00077613"/>
    <w:rsid w:val="000776F3"/>
    <w:rsid w:val="00077B6B"/>
    <w:rsid w:val="000809CF"/>
    <w:rsid w:val="00081359"/>
    <w:rsid w:val="000815D6"/>
    <w:rsid w:val="000823E1"/>
    <w:rsid w:val="00083048"/>
    <w:rsid w:val="000831C8"/>
    <w:rsid w:val="000834A6"/>
    <w:rsid w:val="000834CF"/>
    <w:rsid w:val="00083954"/>
    <w:rsid w:val="00083C4D"/>
    <w:rsid w:val="0008430C"/>
    <w:rsid w:val="000857AF"/>
    <w:rsid w:val="00085A2D"/>
    <w:rsid w:val="000912F0"/>
    <w:rsid w:val="0009159E"/>
    <w:rsid w:val="00091816"/>
    <w:rsid w:val="000932EB"/>
    <w:rsid w:val="00093902"/>
    <w:rsid w:val="00094398"/>
    <w:rsid w:val="00094AB4"/>
    <w:rsid w:val="00094AE9"/>
    <w:rsid w:val="00094D9A"/>
    <w:rsid w:val="000959C4"/>
    <w:rsid w:val="00095ADF"/>
    <w:rsid w:val="000962A3"/>
    <w:rsid w:val="0009678D"/>
    <w:rsid w:val="000968E3"/>
    <w:rsid w:val="00096A7D"/>
    <w:rsid w:val="000A1727"/>
    <w:rsid w:val="000A1E2A"/>
    <w:rsid w:val="000A3575"/>
    <w:rsid w:val="000A4BAD"/>
    <w:rsid w:val="000A4F00"/>
    <w:rsid w:val="000A4FD7"/>
    <w:rsid w:val="000A7E18"/>
    <w:rsid w:val="000B1734"/>
    <w:rsid w:val="000B300B"/>
    <w:rsid w:val="000B3A4F"/>
    <w:rsid w:val="000B3B1B"/>
    <w:rsid w:val="000B404B"/>
    <w:rsid w:val="000B50B8"/>
    <w:rsid w:val="000B5388"/>
    <w:rsid w:val="000B53B8"/>
    <w:rsid w:val="000B649A"/>
    <w:rsid w:val="000B796B"/>
    <w:rsid w:val="000B7B61"/>
    <w:rsid w:val="000B7F7B"/>
    <w:rsid w:val="000C07BB"/>
    <w:rsid w:val="000C0983"/>
    <w:rsid w:val="000C0E3E"/>
    <w:rsid w:val="000C2FEC"/>
    <w:rsid w:val="000C3151"/>
    <w:rsid w:val="000C3EE1"/>
    <w:rsid w:val="000C4BFE"/>
    <w:rsid w:val="000C56D2"/>
    <w:rsid w:val="000D0832"/>
    <w:rsid w:val="000D0E0E"/>
    <w:rsid w:val="000D15E9"/>
    <w:rsid w:val="000D1A95"/>
    <w:rsid w:val="000D272E"/>
    <w:rsid w:val="000D28B2"/>
    <w:rsid w:val="000D3377"/>
    <w:rsid w:val="000D383E"/>
    <w:rsid w:val="000D4384"/>
    <w:rsid w:val="000D445C"/>
    <w:rsid w:val="000D525C"/>
    <w:rsid w:val="000D5BDE"/>
    <w:rsid w:val="000D5DA3"/>
    <w:rsid w:val="000D6BA8"/>
    <w:rsid w:val="000D6CDF"/>
    <w:rsid w:val="000D6F92"/>
    <w:rsid w:val="000D7C0F"/>
    <w:rsid w:val="000D7DFE"/>
    <w:rsid w:val="000E1538"/>
    <w:rsid w:val="000E25F1"/>
    <w:rsid w:val="000E26C8"/>
    <w:rsid w:val="000E2A06"/>
    <w:rsid w:val="000E3266"/>
    <w:rsid w:val="000E372D"/>
    <w:rsid w:val="000E3CDA"/>
    <w:rsid w:val="000E3D49"/>
    <w:rsid w:val="000E4012"/>
    <w:rsid w:val="000E451C"/>
    <w:rsid w:val="000E49E5"/>
    <w:rsid w:val="000E50DE"/>
    <w:rsid w:val="000E61F4"/>
    <w:rsid w:val="000E6C28"/>
    <w:rsid w:val="000E7ADD"/>
    <w:rsid w:val="000F0142"/>
    <w:rsid w:val="000F07BD"/>
    <w:rsid w:val="000F0973"/>
    <w:rsid w:val="000F0EBC"/>
    <w:rsid w:val="000F1C78"/>
    <w:rsid w:val="000F44E0"/>
    <w:rsid w:val="000F4ADA"/>
    <w:rsid w:val="000F7A98"/>
    <w:rsid w:val="001001FB"/>
    <w:rsid w:val="00100A1C"/>
    <w:rsid w:val="00101C2C"/>
    <w:rsid w:val="00103804"/>
    <w:rsid w:val="0010502C"/>
    <w:rsid w:val="001051CB"/>
    <w:rsid w:val="0010553E"/>
    <w:rsid w:val="0010567A"/>
    <w:rsid w:val="00105802"/>
    <w:rsid w:val="00105C21"/>
    <w:rsid w:val="00106B48"/>
    <w:rsid w:val="00107F5E"/>
    <w:rsid w:val="0011067C"/>
    <w:rsid w:val="001112C1"/>
    <w:rsid w:val="00111442"/>
    <w:rsid w:val="0011161B"/>
    <w:rsid w:val="00111A48"/>
    <w:rsid w:val="00111BDA"/>
    <w:rsid w:val="00111DA3"/>
    <w:rsid w:val="00112CFB"/>
    <w:rsid w:val="00113372"/>
    <w:rsid w:val="0011345F"/>
    <w:rsid w:val="001139BC"/>
    <w:rsid w:val="00113E37"/>
    <w:rsid w:val="001141F9"/>
    <w:rsid w:val="00115093"/>
    <w:rsid w:val="00115571"/>
    <w:rsid w:val="00115992"/>
    <w:rsid w:val="00115C00"/>
    <w:rsid w:val="00115D9A"/>
    <w:rsid w:val="00116B3C"/>
    <w:rsid w:val="001176F1"/>
    <w:rsid w:val="00117D8C"/>
    <w:rsid w:val="0012021F"/>
    <w:rsid w:val="001218DE"/>
    <w:rsid w:val="001223B5"/>
    <w:rsid w:val="001224B2"/>
    <w:rsid w:val="00122870"/>
    <w:rsid w:val="00122E0F"/>
    <w:rsid w:val="00123A4A"/>
    <w:rsid w:val="00124CBE"/>
    <w:rsid w:val="00124E6B"/>
    <w:rsid w:val="00126170"/>
    <w:rsid w:val="00126497"/>
    <w:rsid w:val="00126873"/>
    <w:rsid w:val="00127F65"/>
    <w:rsid w:val="001300AF"/>
    <w:rsid w:val="00131190"/>
    <w:rsid w:val="00131294"/>
    <w:rsid w:val="001314BD"/>
    <w:rsid w:val="00132D27"/>
    <w:rsid w:val="0013398F"/>
    <w:rsid w:val="001354E6"/>
    <w:rsid w:val="0013610F"/>
    <w:rsid w:val="001408EA"/>
    <w:rsid w:val="00141CE9"/>
    <w:rsid w:val="00142524"/>
    <w:rsid w:val="00143B09"/>
    <w:rsid w:val="00143DC6"/>
    <w:rsid w:val="00144C1A"/>
    <w:rsid w:val="00145665"/>
    <w:rsid w:val="00146405"/>
    <w:rsid w:val="00150D16"/>
    <w:rsid w:val="00151B3D"/>
    <w:rsid w:val="00152098"/>
    <w:rsid w:val="00152E50"/>
    <w:rsid w:val="0015448A"/>
    <w:rsid w:val="00155D26"/>
    <w:rsid w:val="00155D9A"/>
    <w:rsid w:val="00155ED5"/>
    <w:rsid w:val="00156582"/>
    <w:rsid w:val="00156779"/>
    <w:rsid w:val="001570D7"/>
    <w:rsid w:val="0016019A"/>
    <w:rsid w:val="00160A10"/>
    <w:rsid w:val="00162DBE"/>
    <w:rsid w:val="00163076"/>
    <w:rsid w:val="00164375"/>
    <w:rsid w:val="0016535C"/>
    <w:rsid w:val="00165A0D"/>
    <w:rsid w:val="00166167"/>
    <w:rsid w:val="00170F84"/>
    <w:rsid w:val="00172202"/>
    <w:rsid w:val="001723ED"/>
    <w:rsid w:val="00172D60"/>
    <w:rsid w:val="00174671"/>
    <w:rsid w:val="00175846"/>
    <w:rsid w:val="00175AE1"/>
    <w:rsid w:val="00175CA0"/>
    <w:rsid w:val="00175F9B"/>
    <w:rsid w:val="001765E0"/>
    <w:rsid w:val="0017688B"/>
    <w:rsid w:val="00176E40"/>
    <w:rsid w:val="00180340"/>
    <w:rsid w:val="001809CF"/>
    <w:rsid w:val="00182185"/>
    <w:rsid w:val="00182244"/>
    <w:rsid w:val="00182D1B"/>
    <w:rsid w:val="00183362"/>
    <w:rsid w:val="001834E2"/>
    <w:rsid w:val="001847BE"/>
    <w:rsid w:val="00185203"/>
    <w:rsid w:val="00186722"/>
    <w:rsid w:val="00186836"/>
    <w:rsid w:val="00186CB8"/>
    <w:rsid w:val="001875E5"/>
    <w:rsid w:val="001876F9"/>
    <w:rsid w:val="00190AD2"/>
    <w:rsid w:val="00192251"/>
    <w:rsid w:val="00192476"/>
    <w:rsid w:val="0019253E"/>
    <w:rsid w:val="001932CC"/>
    <w:rsid w:val="00193BFA"/>
    <w:rsid w:val="001953DB"/>
    <w:rsid w:val="00195F0D"/>
    <w:rsid w:val="001967BF"/>
    <w:rsid w:val="00197910"/>
    <w:rsid w:val="00197E0D"/>
    <w:rsid w:val="001A007B"/>
    <w:rsid w:val="001A1138"/>
    <w:rsid w:val="001A16C9"/>
    <w:rsid w:val="001A2096"/>
    <w:rsid w:val="001A2663"/>
    <w:rsid w:val="001A277A"/>
    <w:rsid w:val="001A2A82"/>
    <w:rsid w:val="001A2D3D"/>
    <w:rsid w:val="001A3CBE"/>
    <w:rsid w:val="001A417F"/>
    <w:rsid w:val="001A429B"/>
    <w:rsid w:val="001A4F52"/>
    <w:rsid w:val="001A501E"/>
    <w:rsid w:val="001A5EB1"/>
    <w:rsid w:val="001A605B"/>
    <w:rsid w:val="001A70B3"/>
    <w:rsid w:val="001A761E"/>
    <w:rsid w:val="001B06D0"/>
    <w:rsid w:val="001B1357"/>
    <w:rsid w:val="001B2642"/>
    <w:rsid w:val="001B2756"/>
    <w:rsid w:val="001B2FB3"/>
    <w:rsid w:val="001B5959"/>
    <w:rsid w:val="001B7518"/>
    <w:rsid w:val="001B7A0E"/>
    <w:rsid w:val="001C14A2"/>
    <w:rsid w:val="001C25C3"/>
    <w:rsid w:val="001C343B"/>
    <w:rsid w:val="001C42B4"/>
    <w:rsid w:val="001C50EF"/>
    <w:rsid w:val="001C57B6"/>
    <w:rsid w:val="001C640F"/>
    <w:rsid w:val="001C716F"/>
    <w:rsid w:val="001D068B"/>
    <w:rsid w:val="001D19BB"/>
    <w:rsid w:val="001D3E70"/>
    <w:rsid w:val="001D56BB"/>
    <w:rsid w:val="001D6014"/>
    <w:rsid w:val="001D6412"/>
    <w:rsid w:val="001D6694"/>
    <w:rsid w:val="001D6A2F"/>
    <w:rsid w:val="001D70B1"/>
    <w:rsid w:val="001E0404"/>
    <w:rsid w:val="001E0464"/>
    <w:rsid w:val="001E096F"/>
    <w:rsid w:val="001E0A1A"/>
    <w:rsid w:val="001E12B0"/>
    <w:rsid w:val="001E1576"/>
    <w:rsid w:val="001E1955"/>
    <w:rsid w:val="001E1FBD"/>
    <w:rsid w:val="001E4570"/>
    <w:rsid w:val="001E5599"/>
    <w:rsid w:val="001E630F"/>
    <w:rsid w:val="001E7E93"/>
    <w:rsid w:val="001F13EE"/>
    <w:rsid w:val="001F173B"/>
    <w:rsid w:val="001F1A91"/>
    <w:rsid w:val="001F30CC"/>
    <w:rsid w:val="001F34B5"/>
    <w:rsid w:val="001F34E3"/>
    <w:rsid w:val="001F412D"/>
    <w:rsid w:val="001F46C6"/>
    <w:rsid w:val="001F4C0D"/>
    <w:rsid w:val="001F4F7C"/>
    <w:rsid w:val="001F7087"/>
    <w:rsid w:val="001F736C"/>
    <w:rsid w:val="00200583"/>
    <w:rsid w:val="00200B38"/>
    <w:rsid w:val="002011F7"/>
    <w:rsid w:val="0020261B"/>
    <w:rsid w:val="00202A52"/>
    <w:rsid w:val="0020394D"/>
    <w:rsid w:val="00205652"/>
    <w:rsid w:val="002059DD"/>
    <w:rsid w:val="00206437"/>
    <w:rsid w:val="00206FE7"/>
    <w:rsid w:val="002070F8"/>
    <w:rsid w:val="0021069A"/>
    <w:rsid w:val="002106B6"/>
    <w:rsid w:val="00210851"/>
    <w:rsid w:val="00212938"/>
    <w:rsid w:val="00212A74"/>
    <w:rsid w:val="00212F65"/>
    <w:rsid w:val="0021533A"/>
    <w:rsid w:val="002160F4"/>
    <w:rsid w:val="00217B3D"/>
    <w:rsid w:val="00217D53"/>
    <w:rsid w:val="002217C4"/>
    <w:rsid w:val="00221BD5"/>
    <w:rsid w:val="00221E1F"/>
    <w:rsid w:val="00223578"/>
    <w:rsid w:val="00225EC1"/>
    <w:rsid w:val="00226B2B"/>
    <w:rsid w:val="00227D14"/>
    <w:rsid w:val="002304A6"/>
    <w:rsid w:val="002337E1"/>
    <w:rsid w:val="002350FE"/>
    <w:rsid w:val="002357B3"/>
    <w:rsid w:val="002358D3"/>
    <w:rsid w:val="00235CF1"/>
    <w:rsid w:val="0023722E"/>
    <w:rsid w:val="00237320"/>
    <w:rsid w:val="00237CBE"/>
    <w:rsid w:val="002400CB"/>
    <w:rsid w:val="002400DD"/>
    <w:rsid w:val="002402AE"/>
    <w:rsid w:val="00240B29"/>
    <w:rsid w:val="00240E0B"/>
    <w:rsid w:val="00241014"/>
    <w:rsid w:val="00242371"/>
    <w:rsid w:val="002423FE"/>
    <w:rsid w:val="002426EF"/>
    <w:rsid w:val="00242B46"/>
    <w:rsid w:val="00243008"/>
    <w:rsid w:val="00243278"/>
    <w:rsid w:val="00243621"/>
    <w:rsid w:val="00245DE6"/>
    <w:rsid w:val="00246906"/>
    <w:rsid w:val="0024696F"/>
    <w:rsid w:val="0024796E"/>
    <w:rsid w:val="002505ED"/>
    <w:rsid w:val="002506B1"/>
    <w:rsid w:val="00250D95"/>
    <w:rsid w:val="00251093"/>
    <w:rsid w:val="00251803"/>
    <w:rsid w:val="002530EA"/>
    <w:rsid w:val="00253704"/>
    <w:rsid w:val="00253B27"/>
    <w:rsid w:val="00256078"/>
    <w:rsid w:val="00257192"/>
    <w:rsid w:val="00257290"/>
    <w:rsid w:val="00257A66"/>
    <w:rsid w:val="0026172F"/>
    <w:rsid w:val="00261AED"/>
    <w:rsid w:val="00263A62"/>
    <w:rsid w:val="002654D4"/>
    <w:rsid w:val="00266C01"/>
    <w:rsid w:val="00266D3A"/>
    <w:rsid w:val="002677E6"/>
    <w:rsid w:val="00271875"/>
    <w:rsid w:val="00271ADD"/>
    <w:rsid w:val="002720B1"/>
    <w:rsid w:val="002720D6"/>
    <w:rsid w:val="00272FD0"/>
    <w:rsid w:val="00273E82"/>
    <w:rsid w:val="002742D9"/>
    <w:rsid w:val="0027464B"/>
    <w:rsid w:val="00274EEE"/>
    <w:rsid w:val="002753EC"/>
    <w:rsid w:val="0027653E"/>
    <w:rsid w:val="002766AA"/>
    <w:rsid w:val="00280D1D"/>
    <w:rsid w:val="00281099"/>
    <w:rsid w:val="002821D9"/>
    <w:rsid w:val="0028264D"/>
    <w:rsid w:val="00283E5E"/>
    <w:rsid w:val="00283EE7"/>
    <w:rsid w:val="00284BF3"/>
    <w:rsid w:val="00284E50"/>
    <w:rsid w:val="00286321"/>
    <w:rsid w:val="00286CD1"/>
    <w:rsid w:val="002875B2"/>
    <w:rsid w:val="00287ED1"/>
    <w:rsid w:val="0029212D"/>
    <w:rsid w:val="00292F3B"/>
    <w:rsid w:val="00293205"/>
    <w:rsid w:val="00293461"/>
    <w:rsid w:val="00293F32"/>
    <w:rsid w:val="002956CD"/>
    <w:rsid w:val="00295B82"/>
    <w:rsid w:val="00296204"/>
    <w:rsid w:val="00296442"/>
    <w:rsid w:val="002A1202"/>
    <w:rsid w:val="002A1B69"/>
    <w:rsid w:val="002A1D92"/>
    <w:rsid w:val="002A3A8D"/>
    <w:rsid w:val="002A3EB2"/>
    <w:rsid w:val="002A3F14"/>
    <w:rsid w:val="002A4349"/>
    <w:rsid w:val="002A4471"/>
    <w:rsid w:val="002A476C"/>
    <w:rsid w:val="002A6ACD"/>
    <w:rsid w:val="002A6D1A"/>
    <w:rsid w:val="002A7336"/>
    <w:rsid w:val="002A7EC3"/>
    <w:rsid w:val="002B262D"/>
    <w:rsid w:val="002B3C4C"/>
    <w:rsid w:val="002B3C8C"/>
    <w:rsid w:val="002B45C9"/>
    <w:rsid w:val="002B79D0"/>
    <w:rsid w:val="002B7B9E"/>
    <w:rsid w:val="002C04C6"/>
    <w:rsid w:val="002C1C92"/>
    <w:rsid w:val="002C45E2"/>
    <w:rsid w:val="002C4EFF"/>
    <w:rsid w:val="002C5919"/>
    <w:rsid w:val="002D1523"/>
    <w:rsid w:val="002D3254"/>
    <w:rsid w:val="002D3EE7"/>
    <w:rsid w:val="002D4FB7"/>
    <w:rsid w:val="002D61EC"/>
    <w:rsid w:val="002D7257"/>
    <w:rsid w:val="002D7B8A"/>
    <w:rsid w:val="002E01C2"/>
    <w:rsid w:val="002E0852"/>
    <w:rsid w:val="002E1864"/>
    <w:rsid w:val="002E20B2"/>
    <w:rsid w:val="002E479B"/>
    <w:rsid w:val="002E59B3"/>
    <w:rsid w:val="002E5FE2"/>
    <w:rsid w:val="002E6260"/>
    <w:rsid w:val="002E6C71"/>
    <w:rsid w:val="002E6DAC"/>
    <w:rsid w:val="002F0169"/>
    <w:rsid w:val="002F0D2E"/>
    <w:rsid w:val="002F1015"/>
    <w:rsid w:val="002F1C90"/>
    <w:rsid w:val="002F2966"/>
    <w:rsid w:val="002F2AED"/>
    <w:rsid w:val="002F3A62"/>
    <w:rsid w:val="002F41A1"/>
    <w:rsid w:val="002F5E6D"/>
    <w:rsid w:val="002F6637"/>
    <w:rsid w:val="002F75F3"/>
    <w:rsid w:val="003007B4"/>
    <w:rsid w:val="003020FF"/>
    <w:rsid w:val="00302E19"/>
    <w:rsid w:val="00302E7D"/>
    <w:rsid w:val="003031D5"/>
    <w:rsid w:val="00303510"/>
    <w:rsid w:val="00303628"/>
    <w:rsid w:val="003039DD"/>
    <w:rsid w:val="003041C1"/>
    <w:rsid w:val="003066CB"/>
    <w:rsid w:val="00307297"/>
    <w:rsid w:val="00307820"/>
    <w:rsid w:val="00312379"/>
    <w:rsid w:val="003128B3"/>
    <w:rsid w:val="003133CB"/>
    <w:rsid w:val="003144DF"/>
    <w:rsid w:val="00315430"/>
    <w:rsid w:val="0031596B"/>
    <w:rsid w:val="00316A33"/>
    <w:rsid w:val="00316C3B"/>
    <w:rsid w:val="00317410"/>
    <w:rsid w:val="003178EC"/>
    <w:rsid w:val="0032019A"/>
    <w:rsid w:val="00320681"/>
    <w:rsid w:val="003214B5"/>
    <w:rsid w:val="003216AA"/>
    <w:rsid w:val="00322042"/>
    <w:rsid w:val="003220FD"/>
    <w:rsid w:val="0032364C"/>
    <w:rsid w:val="00324B13"/>
    <w:rsid w:val="0032505E"/>
    <w:rsid w:val="00325E6C"/>
    <w:rsid w:val="00327017"/>
    <w:rsid w:val="003276B3"/>
    <w:rsid w:val="00336CA1"/>
    <w:rsid w:val="003378F8"/>
    <w:rsid w:val="00337A17"/>
    <w:rsid w:val="003406CE"/>
    <w:rsid w:val="003408B0"/>
    <w:rsid w:val="003418FE"/>
    <w:rsid w:val="00342482"/>
    <w:rsid w:val="003478ED"/>
    <w:rsid w:val="003505A9"/>
    <w:rsid w:val="00351DF8"/>
    <w:rsid w:val="0035226B"/>
    <w:rsid w:val="003522B5"/>
    <w:rsid w:val="00352E94"/>
    <w:rsid w:val="0035396A"/>
    <w:rsid w:val="00353EFB"/>
    <w:rsid w:val="00354965"/>
    <w:rsid w:val="003552E1"/>
    <w:rsid w:val="00355B3E"/>
    <w:rsid w:val="00355D53"/>
    <w:rsid w:val="00356C3F"/>
    <w:rsid w:val="0035768A"/>
    <w:rsid w:val="00363841"/>
    <w:rsid w:val="00370475"/>
    <w:rsid w:val="00372EF3"/>
    <w:rsid w:val="00375E15"/>
    <w:rsid w:val="003776C9"/>
    <w:rsid w:val="00377AED"/>
    <w:rsid w:val="003806F6"/>
    <w:rsid w:val="00380752"/>
    <w:rsid w:val="00380CBB"/>
    <w:rsid w:val="00380D1A"/>
    <w:rsid w:val="00382685"/>
    <w:rsid w:val="00382F97"/>
    <w:rsid w:val="00383C0E"/>
    <w:rsid w:val="0038417C"/>
    <w:rsid w:val="003845DB"/>
    <w:rsid w:val="00385B17"/>
    <w:rsid w:val="00385DE7"/>
    <w:rsid w:val="003860E0"/>
    <w:rsid w:val="00387A31"/>
    <w:rsid w:val="00390329"/>
    <w:rsid w:val="0039034F"/>
    <w:rsid w:val="00390D1A"/>
    <w:rsid w:val="003912B6"/>
    <w:rsid w:val="00392FD4"/>
    <w:rsid w:val="003945CB"/>
    <w:rsid w:val="00394B9F"/>
    <w:rsid w:val="00394EA3"/>
    <w:rsid w:val="00396003"/>
    <w:rsid w:val="0039603A"/>
    <w:rsid w:val="00396443"/>
    <w:rsid w:val="003972A3"/>
    <w:rsid w:val="003A0A31"/>
    <w:rsid w:val="003A1679"/>
    <w:rsid w:val="003A1D20"/>
    <w:rsid w:val="003A3AD5"/>
    <w:rsid w:val="003A3B32"/>
    <w:rsid w:val="003A3F34"/>
    <w:rsid w:val="003A55E1"/>
    <w:rsid w:val="003A5728"/>
    <w:rsid w:val="003A6002"/>
    <w:rsid w:val="003B020D"/>
    <w:rsid w:val="003B1F1F"/>
    <w:rsid w:val="003B2158"/>
    <w:rsid w:val="003B2161"/>
    <w:rsid w:val="003B221F"/>
    <w:rsid w:val="003B2392"/>
    <w:rsid w:val="003B27AF"/>
    <w:rsid w:val="003B2C3B"/>
    <w:rsid w:val="003B6619"/>
    <w:rsid w:val="003B6643"/>
    <w:rsid w:val="003B6990"/>
    <w:rsid w:val="003B716A"/>
    <w:rsid w:val="003C082D"/>
    <w:rsid w:val="003C0986"/>
    <w:rsid w:val="003C1E04"/>
    <w:rsid w:val="003C3B2D"/>
    <w:rsid w:val="003C3C6C"/>
    <w:rsid w:val="003C3D81"/>
    <w:rsid w:val="003C44EC"/>
    <w:rsid w:val="003C5DCB"/>
    <w:rsid w:val="003C6553"/>
    <w:rsid w:val="003C6A5D"/>
    <w:rsid w:val="003D0066"/>
    <w:rsid w:val="003D0252"/>
    <w:rsid w:val="003D0586"/>
    <w:rsid w:val="003D06D8"/>
    <w:rsid w:val="003D0F3E"/>
    <w:rsid w:val="003D4B0D"/>
    <w:rsid w:val="003D4DD0"/>
    <w:rsid w:val="003D4FE8"/>
    <w:rsid w:val="003D5E96"/>
    <w:rsid w:val="003D6258"/>
    <w:rsid w:val="003D6497"/>
    <w:rsid w:val="003D6590"/>
    <w:rsid w:val="003D670A"/>
    <w:rsid w:val="003E04FF"/>
    <w:rsid w:val="003E1FDA"/>
    <w:rsid w:val="003E30C3"/>
    <w:rsid w:val="003E49B9"/>
    <w:rsid w:val="003E4BFA"/>
    <w:rsid w:val="003E5674"/>
    <w:rsid w:val="003E57CC"/>
    <w:rsid w:val="003E7F52"/>
    <w:rsid w:val="003F0062"/>
    <w:rsid w:val="003F00DA"/>
    <w:rsid w:val="003F01CF"/>
    <w:rsid w:val="003F0711"/>
    <w:rsid w:val="003F1052"/>
    <w:rsid w:val="003F20CA"/>
    <w:rsid w:val="003F2A17"/>
    <w:rsid w:val="003F3FE5"/>
    <w:rsid w:val="003F4A7C"/>
    <w:rsid w:val="003F555C"/>
    <w:rsid w:val="003F5B2C"/>
    <w:rsid w:val="003F7406"/>
    <w:rsid w:val="003F7B91"/>
    <w:rsid w:val="003F7E70"/>
    <w:rsid w:val="004004D7"/>
    <w:rsid w:val="004007FD"/>
    <w:rsid w:val="00400834"/>
    <w:rsid w:val="00401148"/>
    <w:rsid w:val="004020D0"/>
    <w:rsid w:val="004027A2"/>
    <w:rsid w:val="00403E38"/>
    <w:rsid w:val="00406869"/>
    <w:rsid w:val="00406AEB"/>
    <w:rsid w:val="004079E2"/>
    <w:rsid w:val="00407B05"/>
    <w:rsid w:val="00407F8C"/>
    <w:rsid w:val="00410346"/>
    <w:rsid w:val="004105D2"/>
    <w:rsid w:val="00410609"/>
    <w:rsid w:val="0041122B"/>
    <w:rsid w:val="004113B8"/>
    <w:rsid w:val="0041182B"/>
    <w:rsid w:val="00411D1B"/>
    <w:rsid w:val="00412031"/>
    <w:rsid w:val="00412B5F"/>
    <w:rsid w:val="00412E8B"/>
    <w:rsid w:val="00413DAB"/>
    <w:rsid w:val="00414AAC"/>
    <w:rsid w:val="00414F33"/>
    <w:rsid w:val="00416CC8"/>
    <w:rsid w:val="00417DB0"/>
    <w:rsid w:val="00420873"/>
    <w:rsid w:val="00421A4C"/>
    <w:rsid w:val="004223E2"/>
    <w:rsid w:val="00422496"/>
    <w:rsid w:val="004228CF"/>
    <w:rsid w:val="00424647"/>
    <w:rsid w:val="004257DC"/>
    <w:rsid w:val="00425BF9"/>
    <w:rsid w:val="00426057"/>
    <w:rsid w:val="00427B12"/>
    <w:rsid w:val="00427BF5"/>
    <w:rsid w:val="004301D6"/>
    <w:rsid w:val="00430B7A"/>
    <w:rsid w:val="00431553"/>
    <w:rsid w:val="00432FF8"/>
    <w:rsid w:val="00433369"/>
    <w:rsid w:val="00434492"/>
    <w:rsid w:val="00434FEA"/>
    <w:rsid w:val="00436F37"/>
    <w:rsid w:val="00443ECD"/>
    <w:rsid w:val="0044450B"/>
    <w:rsid w:val="004464A7"/>
    <w:rsid w:val="00446C91"/>
    <w:rsid w:val="004511C7"/>
    <w:rsid w:val="00451A26"/>
    <w:rsid w:val="00451BB2"/>
    <w:rsid w:val="004527C0"/>
    <w:rsid w:val="004536A6"/>
    <w:rsid w:val="00453CD5"/>
    <w:rsid w:val="00454096"/>
    <w:rsid w:val="00454607"/>
    <w:rsid w:val="0045549E"/>
    <w:rsid w:val="00455817"/>
    <w:rsid w:val="00455AA4"/>
    <w:rsid w:val="0045647E"/>
    <w:rsid w:val="00456BC3"/>
    <w:rsid w:val="00456DF3"/>
    <w:rsid w:val="00456F28"/>
    <w:rsid w:val="004576A4"/>
    <w:rsid w:val="00461ECA"/>
    <w:rsid w:val="00462075"/>
    <w:rsid w:val="00463144"/>
    <w:rsid w:val="00463631"/>
    <w:rsid w:val="00463879"/>
    <w:rsid w:val="004642DE"/>
    <w:rsid w:val="00464313"/>
    <w:rsid w:val="00464E3A"/>
    <w:rsid w:val="00465160"/>
    <w:rsid w:val="00465452"/>
    <w:rsid w:val="00465F31"/>
    <w:rsid w:val="00466195"/>
    <w:rsid w:val="0046757C"/>
    <w:rsid w:val="00467FB9"/>
    <w:rsid w:val="004718C3"/>
    <w:rsid w:val="00471B8A"/>
    <w:rsid w:val="00471EC7"/>
    <w:rsid w:val="00471FE8"/>
    <w:rsid w:val="00472C6A"/>
    <w:rsid w:val="00473C92"/>
    <w:rsid w:val="00474656"/>
    <w:rsid w:val="0047500A"/>
    <w:rsid w:val="00476545"/>
    <w:rsid w:val="00477293"/>
    <w:rsid w:val="00477F0C"/>
    <w:rsid w:val="00480A89"/>
    <w:rsid w:val="00482125"/>
    <w:rsid w:val="00482130"/>
    <w:rsid w:val="004821AC"/>
    <w:rsid w:val="00483960"/>
    <w:rsid w:val="00484281"/>
    <w:rsid w:val="004843E5"/>
    <w:rsid w:val="00484BAA"/>
    <w:rsid w:val="00485582"/>
    <w:rsid w:val="00487E0D"/>
    <w:rsid w:val="0049067D"/>
    <w:rsid w:val="0049076A"/>
    <w:rsid w:val="00491322"/>
    <w:rsid w:val="00493DCE"/>
    <w:rsid w:val="004942D3"/>
    <w:rsid w:val="00494471"/>
    <w:rsid w:val="0049555F"/>
    <w:rsid w:val="00497572"/>
    <w:rsid w:val="004A38B4"/>
    <w:rsid w:val="004A6323"/>
    <w:rsid w:val="004A71A3"/>
    <w:rsid w:val="004A7288"/>
    <w:rsid w:val="004B0917"/>
    <w:rsid w:val="004B16FC"/>
    <w:rsid w:val="004B345B"/>
    <w:rsid w:val="004B35A8"/>
    <w:rsid w:val="004B457C"/>
    <w:rsid w:val="004B4EC3"/>
    <w:rsid w:val="004B51EE"/>
    <w:rsid w:val="004B6AD7"/>
    <w:rsid w:val="004B6FEF"/>
    <w:rsid w:val="004B7FFA"/>
    <w:rsid w:val="004C3554"/>
    <w:rsid w:val="004C3B54"/>
    <w:rsid w:val="004C3BEE"/>
    <w:rsid w:val="004C3F58"/>
    <w:rsid w:val="004C50C8"/>
    <w:rsid w:val="004C5B0D"/>
    <w:rsid w:val="004D0D2B"/>
    <w:rsid w:val="004D0D9A"/>
    <w:rsid w:val="004D0DB0"/>
    <w:rsid w:val="004D0E1E"/>
    <w:rsid w:val="004D19CC"/>
    <w:rsid w:val="004D1EBA"/>
    <w:rsid w:val="004D3731"/>
    <w:rsid w:val="004D3A8D"/>
    <w:rsid w:val="004D3E97"/>
    <w:rsid w:val="004D41DB"/>
    <w:rsid w:val="004D52A6"/>
    <w:rsid w:val="004D5580"/>
    <w:rsid w:val="004D5B67"/>
    <w:rsid w:val="004D74FA"/>
    <w:rsid w:val="004D76F5"/>
    <w:rsid w:val="004E0DCB"/>
    <w:rsid w:val="004E2855"/>
    <w:rsid w:val="004E2E52"/>
    <w:rsid w:val="004E3BB6"/>
    <w:rsid w:val="004E675C"/>
    <w:rsid w:val="004E6CEF"/>
    <w:rsid w:val="004E75E5"/>
    <w:rsid w:val="004E7E91"/>
    <w:rsid w:val="004F00B3"/>
    <w:rsid w:val="004F047B"/>
    <w:rsid w:val="004F0F1B"/>
    <w:rsid w:val="004F1E23"/>
    <w:rsid w:val="004F3E2A"/>
    <w:rsid w:val="004F4BBC"/>
    <w:rsid w:val="004F4D18"/>
    <w:rsid w:val="004F52A6"/>
    <w:rsid w:val="004F5887"/>
    <w:rsid w:val="004F62C6"/>
    <w:rsid w:val="005030F2"/>
    <w:rsid w:val="0050311C"/>
    <w:rsid w:val="00503BF4"/>
    <w:rsid w:val="00503EE5"/>
    <w:rsid w:val="005061B9"/>
    <w:rsid w:val="00506DFE"/>
    <w:rsid w:val="005073D2"/>
    <w:rsid w:val="00507A2D"/>
    <w:rsid w:val="005106D3"/>
    <w:rsid w:val="00510FB2"/>
    <w:rsid w:val="0051300D"/>
    <w:rsid w:val="0051314B"/>
    <w:rsid w:val="00513873"/>
    <w:rsid w:val="005154DA"/>
    <w:rsid w:val="00515C65"/>
    <w:rsid w:val="005168BE"/>
    <w:rsid w:val="00516B93"/>
    <w:rsid w:val="00517F7C"/>
    <w:rsid w:val="00520D71"/>
    <w:rsid w:val="00521AEE"/>
    <w:rsid w:val="00522D16"/>
    <w:rsid w:val="005230F2"/>
    <w:rsid w:val="00524EF6"/>
    <w:rsid w:val="0052515C"/>
    <w:rsid w:val="005272E0"/>
    <w:rsid w:val="005277D5"/>
    <w:rsid w:val="00530689"/>
    <w:rsid w:val="0053166F"/>
    <w:rsid w:val="00531BA7"/>
    <w:rsid w:val="00532F34"/>
    <w:rsid w:val="00533077"/>
    <w:rsid w:val="00533361"/>
    <w:rsid w:val="00533E07"/>
    <w:rsid w:val="00536010"/>
    <w:rsid w:val="005364E0"/>
    <w:rsid w:val="00540890"/>
    <w:rsid w:val="00541000"/>
    <w:rsid w:val="005418DC"/>
    <w:rsid w:val="00542B77"/>
    <w:rsid w:val="00544003"/>
    <w:rsid w:val="00544E9A"/>
    <w:rsid w:val="005466D2"/>
    <w:rsid w:val="00546DD3"/>
    <w:rsid w:val="005501AB"/>
    <w:rsid w:val="00550D5F"/>
    <w:rsid w:val="00551656"/>
    <w:rsid w:val="00551D28"/>
    <w:rsid w:val="0055245C"/>
    <w:rsid w:val="0055348F"/>
    <w:rsid w:val="005538C0"/>
    <w:rsid w:val="00554197"/>
    <w:rsid w:val="00554A28"/>
    <w:rsid w:val="00555601"/>
    <w:rsid w:val="00556009"/>
    <w:rsid w:val="005568C5"/>
    <w:rsid w:val="00556A08"/>
    <w:rsid w:val="00556E6A"/>
    <w:rsid w:val="00561466"/>
    <w:rsid w:val="00563891"/>
    <w:rsid w:val="00564878"/>
    <w:rsid w:val="005656EC"/>
    <w:rsid w:val="00565D7E"/>
    <w:rsid w:val="00565D99"/>
    <w:rsid w:val="00565FF4"/>
    <w:rsid w:val="0056615C"/>
    <w:rsid w:val="00567070"/>
    <w:rsid w:val="00570739"/>
    <w:rsid w:val="00570945"/>
    <w:rsid w:val="005711A3"/>
    <w:rsid w:val="00571D36"/>
    <w:rsid w:val="00574AF1"/>
    <w:rsid w:val="00574B27"/>
    <w:rsid w:val="005750A7"/>
    <w:rsid w:val="00575D4E"/>
    <w:rsid w:val="005762A7"/>
    <w:rsid w:val="005776D8"/>
    <w:rsid w:val="00577C20"/>
    <w:rsid w:val="005800B9"/>
    <w:rsid w:val="005809A6"/>
    <w:rsid w:val="00580B43"/>
    <w:rsid w:val="00582005"/>
    <w:rsid w:val="00583F01"/>
    <w:rsid w:val="005844CE"/>
    <w:rsid w:val="00584A40"/>
    <w:rsid w:val="005858B3"/>
    <w:rsid w:val="00585B79"/>
    <w:rsid w:val="0058698A"/>
    <w:rsid w:val="00587DBA"/>
    <w:rsid w:val="005901F0"/>
    <w:rsid w:val="0059251B"/>
    <w:rsid w:val="005928D1"/>
    <w:rsid w:val="005929B6"/>
    <w:rsid w:val="005929ED"/>
    <w:rsid w:val="00593128"/>
    <w:rsid w:val="00593EB5"/>
    <w:rsid w:val="00596847"/>
    <w:rsid w:val="00596EB6"/>
    <w:rsid w:val="005976DE"/>
    <w:rsid w:val="005977F8"/>
    <w:rsid w:val="00597E23"/>
    <w:rsid w:val="00597E77"/>
    <w:rsid w:val="005A1446"/>
    <w:rsid w:val="005A16BB"/>
    <w:rsid w:val="005A1B42"/>
    <w:rsid w:val="005A2CF3"/>
    <w:rsid w:val="005A3188"/>
    <w:rsid w:val="005A31B9"/>
    <w:rsid w:val="005A4EA1"/>
    <w:rsid w:val="005A532D"/>
    <w:rsid w:val="005A5FDC"/>
    <w:rsid w:val="005A6467"/>
    <w:rsid w:val="005A7280"/>
    <w:rsid w:val="005B000E"/>
    <w:rsid w:val="005B028D"/>
    <w:rsid w:val="005B040D"/>
    <w:rsid w:val="005B29FF"/>
    <w:rsid w:val="005B2EA2"/>
    <w:rsid w:val="005B5037"/>
    <w:rsid w:val="005B525A"/>
    <w:rsid w:val="005B57D2"/>
    <w:rsid w:val="005B5F23"/>
    <w:rsid w:val="005B69D3"/>
    <w:rsid w:val="005B6C47"/>
    <w:rsid w:val="005B727E"/>
    <w:rsid w:val="005C04B1"/>
    <w:rsid w:val="005C1481"/>
    <w:rsid w:val="005C2AA9"/>
    <w:rsid w:val="005C2D40"/>
    <w:rsid w:val="005C3EDA"/>
    <w:rsid w:val="005C47BE"/>
    <w:rsid w:val="005C60D8"/>
    <w:rsid w:val="005C6799"/>
    <w:rsid w:val="005C6CBD"/>
    <w:rsid w:val="005C7A7D"/>
    <w:rsid w:val="005D0B5B"/>
    <w:rsid w:val="005D1023"/>
    <w:rsid w:val="005D16E8"/>
    <w:rsid w:val="005D1BDB"/>
    <w:rsid w:val="005D2E0A"/>
    <w:rsid w:val="005D3AC2"/>
    <w:rsid w:val="005D581F"/>
    <w:rsid w:val="005D7C9B"/>
    <w:rsid w:val="005E07DF"/>
    <w:rsid w:val="005E0FA2"/>
    <w:rsid w:val="005E18E0"/>
    <w:rsid w:val="005E26DA"/>
    <w:rsid w:val="005E3E42"/>
    <w:rsid w:val="005E4202"/>
    <w:rsid w:val="005E4872"/>
    <w:rsid w:val="005E5D9C"/>
    <w:rsid w:val="005E6228"/>
    <w:rsid w:val="005F1361"/>
    <w:rsid w:val="005F153E"/>
    <w:rsid w:val="005F187F"/>
    <w:rsid w:val="005F25B5"/>
    <w:rsid w:val="005F39CB"/>
    <w:rsid w:val="005F4893"/>
    <w:rsid w:val="005F4BFF"/>
    <w:rsid w:val="005F6283"/>
    <w:rsid w:val="005F673D"/>
    <w:rsid w:val="005F7D42"/>
    <w:rsid w:val="006012DE"/>
    <w:rsid w:val="0060272F"/>
    <w:rsid w:val="00606C53"/>
    <w:rsid w:val="0060717A"/>
    <w:rsid w:val="00607D63"/>
    <w:rsid w:val="00607EA2"/>
    <w:rsid w:val="006101A5"/>
    <w:rsid w:val="006103B0"/>
    <w:rsid w:val="00610D69"/>
    <w:rsid w:val="00611242"/>
    <w:rsid w:val="00611B77"/>
    <w:rsid w:val="006134BF"/>
    <w:rsid w:val="00616181"/>
    <w:rsid w:val="006163D4"/>
    <w:rsid w:val="006165AE"/>
    <w:rsid w:val="00617459"/>
    <w:rsid w:val="00617495"/>
    <w:rsid w:val="00620372"/>
    <w:rsid w:val="0062286E"/>
    <w:rsid w:val="0062297C"/>
    <w:rsid w:val="00623081"/>
    <w:rsid w:val="0062357A"/>
    <w:rsid w:val="00623BBA"/>
    <w:rsid w:val="00623C43"/>
    <w:rsid w:val="00624D4F"/>
    <w:rsid w:val="00625E68"/>
    <w:rsid w:val="00626120"/>
    <w:rsid w:val="00630A9B"/>
    <w:rsid w:val="0063136B"/>
    <w:rsid w:val="00631C0B"/>
    <w:rsid w:val="00632F42"/>
    <w:rsid w:val="00634789"/>
    <w:rsid w:val="00635716"/>
    <w:rsid w:val="00636072"/>
    <w:rsid w:val="00636A2A"/>
    <w:rsid w:val="006370C5"/>
    <w:rsid w:val="006378A1"/>
    <w:rsid w:val="00640018"/>
    <w:rsid w:val="00640376"/>
    <w:rsid w:val="0064081E"/>
    <w:rsid w:val="0064196D"/>
    <w:rsid w:val="00641CFB"/>
    <w:rsid w:val="00643DBE"/>
    <w:rsid w:val="00646325"/>
    <w:rsid w:val="006464C4"/>
    <w:rsid w:val="006469E1"/>
    <w:rsid w:val="00646E9D"/>
    <w:rsid w:val="006471B8"/>
    <w:rsid w:val="00650286"/>
    <w:rsid w:val="00651AB7"/>
    <w:rsid w:val="006524E6"/>
    <w:rsid w:val="006528D4"/>
    <w:rsid w:val="00654610"/>
    <w:rsid w:val="0065695B"/>
    <w:rsid w:val="00656AA9"/>
    <w:rsid w:val="006572E6"/>
    <w:rsid w:val="00660220"/>
    <w:rsid w:val="006603AD"/>
    <w:rsid w:val="00660412"/>
    <w:rsid w:val="006607A1"/>
    <w:rsid w:val="0066173E"/>
    <w:rsid w:val="00663362"/>
    <w:rsid w:val="00663853"/>
    <w:rsid w:val="006640D9"/>
    <w:rsid w:val="006643F6"/>
    <w:rsid w:val="00666408"/>
    <w:rsid w:val="0066670B"/>
    <w:rsid w:val="00666D8B"/>
    <w:rsid w:val="0066725B"/>
    <w:rsid w:val="0066738A"/>
    <w:rsid w:val="0067047C"/>
    <w:rsid w:val="00671107"/>
    <w:rsid w:val="00671962"/>
    <w:rsid w:val="006729F1"/>
    <w:rsid w:val="00673292"/>
    <w:rsid w:val="00673C03"/>
    <w:rsid w:val="006747B7"/>
    <w:rsid w:val="00675373"/>
    <w:rsid w:val="00675811"/>
    <w:rsid w:val="00675AF7"/>
    <w:rsid w:val="00675F0C"/>
    <w:rsid w:val="0067798C"/>
    <w:rsid w:val="00680327"/>
    <w:rsid w:val="00680944"/>
    <w:rsid w:val="00684164"/>
    <w:rsid w:val="00685BA2"/>
    <w:rsid w:val="00686EFF"/>
    <w:rsid w:val="006877D2"/>
    <w:rsid w:val="00687917"/>
    <w:rsid w:val="00690E1A"/>
    <w:rsid w:val="00691457"/>
    <w:rsid w:val="00691F3F"/>
    <w:rsid w:val="00692559"/>
    <w:rsid w:val="00692CC9"/>
    <w:rsid w:val="00692FFC"/>
    <w:rsid w:val="00693832"/>
    <w:rsid w:val="00694505"/>
    <w:rsid w:val="00696EA1"/>
    <w:rsid w:val="00697095"/>
    <w:rsid w:val="00697698"/>
    <w:rsid w:val="006A001F"/>
    <w:rsid w:val="006A01CC"/>
    <w:rsid w:val="006A19DE"/>
    <w:rsid w:val="006A39CC"/>
    <w:rsid w:val="006A4C31"/>
    <w:rsid w:val="006A4FAF"/>
    <w:rsid w:val="006A6CFC"/>
    <w:rsid w:val="006A6E17"/>
    <w:rsid w:val="006A7F87"/>
    <w:rsid w:val="006B09F8"/>
    <w:rsid w:val="006B0CE1"/>
    <w:rsid w:val="006B0F0B"/>
    <w:rsid w:val="006B1055"/>
    <w:rsid w:val="006B22FB"/>
    <w:rsid w:val="006B2B2C"/>
    <w:rsid w:val="006B2DAB"/>
    <w:rsid w:val="006B3997"/>
    <w:rsid w:val="006B4046"/>
    <w:rsid w:val="006B5E30"/>
    <w:rsid w:val="006C0244"/>
    <w:rsid w:val="006C17D4"/>
    <w:rsid w:val="006C1986"/>
    <w:rsid w:val="006C202C"/>
    <w:rsid w:val="006C27F9"/>
    <w:rsid w:val="006C2EC9"/>
    <w:rsid w:val="006C32ED"/>
    <w:rsid w:val="006C3395"/>
    <w:rsid w:val="006C47AB"/>
    <w:rsid w:val="006C5541"/>
    <w:rsid w:val="006C5597"/>
    <w:rsid w:val="006C5A8D"/>
    <w:rsid w:val="006C60CC"/>
    <w:rsid w:val="006C689E"/>
    <w:rsid w:val="006C6FE4"/>
    <w:rsid w:val="006D0273"/>
    <w:rsid w:val="006D1165"/>
    <w:rsid w:val="006D1DD8"/>
    <w:rsid w:val="006D3496"/>
    <w:rsid w:val="006D354C"/>
    <w:rsid w:val="006D4C39"/>
    <w:rsid w:val="006D723A"/>
    <w:rsid w:val="006E11F9"/>
    <w:rsid w:val="006E203B"/>
    <w:rsid w:val="006E2D51"/>
    <w:rsid w:val="006E4D0A"/>
    <w:rsid w:val="006E4FEA"/>
    <w:rsid w:val="006E5636"/>
    <w:rsid w:val="006E6245"/>
    <w:rsid w:val="006E7CA8"/>
    <w:rsid w:val="006F1E19"/>
    <w:rsid w:val="006F2DC3"/>
    <w:rsid w:val="006F2F2E"/>
    <w:rsid w:val="006F2FAC"/>
    <w:rsid w:val="006F3E6F"/>
    <w:rsid w:val="006F464F"/>
    <w:rsid w:val="006F474D"/>
    <w:rsid w:val="006F47D7"/>
    <w:rsid w:val="006F4AF0"/>
    <w:rsid w:val="006F5092"/>
    <w:rsid w:val="006F5F57"/>
    <w:rsid w:val="006F626C"/>
    <w:rsid w:val="006F7CC2"/>
    <w:rsid w:val="006F7E5D"/>
    <w:rsid w:val="00700271"/>
    <w:rsid w:val="00700850"/>
    <w:rsid w:val="00700A21"/>
    <w:rsid w:val="00702714"/>
    <w:rsid w:val="0070654E"/>
    <w:rsid w:val="00710D0F"/>
    <w:rsid w:val="007124BA"/>
    <w:rsid w:val="00712C1D"/>
    <w:rsid w:val="00714F9E"/>
    <w:rsid w:val="00715157"/>
    <w:rsid w:val="007152C1"/>
    <w:rsid w:val="0071633C"/>
    <w:rsid w:val="00716654"/>
    <w:rsid w:val="007167CB"/>
    <w:rsid w:val="0071767D"/>
    <w:rsid w:val="0072113D"/>
    <w:rsid w:val="00721913"/>
    <w:rsid w:val="00722546"/>
    <w:rsid w:val="00723D06"/>
    <w:rsid w:val="00723D4B"/>
    <w:rsid w:val="0072404B"/>
    <w:rsid w:val="00724798"/>
    <w:rsid w:val="00724C22"/>
    <w:rsid w:val="00724C7B"/>
    <w:rsid w:val="00724D4D"/>
    <w:rsid w:val="00725D8C"/>
    <w:rsid w:val="00725E76"/>
    <w:rsid w:val="007265E7"/>
    <w:rsid w:val="00726792"/>
    <w:rsid w:val="00726E8E"/>
    <w:rsid w:val="00727562"/>
    <w:rsid w:val="007310C4"/>
    <w:rsid w:val="007313AF"/>
    <w:rsid w:val="00732558"/>
    <w:rsid w:val="00732EC3"/>
    <w:rsid w:val="00733A1C"/>
    <w:rsid w:val="00733FA9"/>
    <w:rsid w:val="007340BC"/>
    <w:rsid w:val="00736E2D"/>
    <w:rsid w:val="0073726A"/>
    <w:rsid w:val="00737273"/>
    <w:rsid w:val="007376D5"/>
    <w:rsid w:val="00737A38"/>
    <w:rsid w:val="00740D75"/>
    <w:rsid w:val="00740D90"/>
    <w:rsid w:val="00742560"/>
    <w:rsid w:val="00742688"/>
    <w:rsid w:val="007447FD"/>
    <w:rsid w:val="007459B6"/>
    <w:rsid w:val="0074784E"/>
    <w:rsid w:val="00750449"/>
    <w:rsid w:val="0075064E"/>
    <w:rsid w:val="00751856"/>
    <w:rsid w:val="007529F7"/>
    <w:rsid w:val="00752DB8"/>
    <w:rsid w:val="00752EAE"/>
    <w:rsid w:val="00753355"/>
    <w:rsid w:val="00753E67"/>
    <w:rsid w:val="00753FA5"/>
    <w:rsid w:val="007541C8"/>
    <w:rsid w:val="00754DEC"/>
    <w:rsid w:val="0075543A"/>
    <w:rsid w:val="00756047"/>
    <w:rsid w:val="0075698C"/>
    <w:rsid w:val="0076080B"/>
    <w:rsid w:val="00760D2B"/>
    <w:rsid w:val="0076111F"/>
    <w:rsid w:val="00761368"/>
    <w:rsid w:val="007628CC"/>
    <w:rsid w:val="00762A0F"/>
    <w:rsid w:val="00764175"/>
    <w:rsid w:val="007648D9"/>
    <w:rsid w:val="0076544A"/>
    <w:rsid w:val="007657B8"/>
    <w:rsid w:val="00766E12"/>
    <w:rsid w:val="007718F4"/>
    <w:rsid w:val="00773A8B"/>
    <w:rsid w:val="00774A3D"/>
    <w:rsid w:val="007752F6"/>
    <w:rsid w:val="00775953"/>
    <w:rsid w:val="007762AC"/>
    <w:rsid w:val="0077792F"/>
    <w:rsid w:val="0078129A"/>
    <w:rsid w:val="00781A76"/>
    <w:rsid w:val="00781F0F"/>
    <w:rsid w:val="0078250E"/>
    <w:rsid w:val="00783A86"/>
    <w:rsid w:val="00784B13"/>
    <w:rsid w:val="00786DCE"/>
    <w:rsid w:val="00786ED4"/>
    <w:rsid w:val="0078742F"/>
    <w:rsid w:val="00791DB8"/>
    <w:rsid w:val="00792D69"/>
    <w:rsid w:val="00792F63"/>
    <w:rsid w:val="0079569F"/>
    <w:rsid w:val="00795825"/>
    <w:rsid w:val="00795AC1"/>
    <w:rsid w:val="0079665B"/>
    <w:rsid w:val="00796A95"/>
    <w:rsid w:val="0079753E"/>
    <w:rsid w:val="0079778C"/>
    <w:rsid w:val="007A0565"/>
    <w:rsid w:val="007A3AEB"/>
    <w:rsid w:val="007A4404"/>
    <w:rsid w:val="007A502A"/>
    <w:rsid w:val="007A6276"/>
    <w:rsid w:val="007B097B"/>
    <w:rsid w:val="007B1143"/>
    <w:rsid w:val="007B23EA"/>
    <w:rsid w:val="007B2960"/>
    <w:rsid w:val="007B2E1E"/>
    <w:rsid w:val="007B3A1D"/>
    <w:rsid w:val="007B4EC7"/>
    <w:rsid w:val="007B63F1"/>
    <w:rsid w:val="007B68C2"/>
    <w:rsid w:val="007B751E"/>
    <w:rsid w:val="007B773A"/>
    <w:rsid w:val="007C0288"/>
    <w:rsid w:val="007C02E3"/>
    <w:rsid w:val="007C08B5"/>
    <w:rsid w:val="007C2A5E"/>
    <w:rsid w:val="007C305A"/>
    <w:rsid w:val="007C36CC"/>
    <w:rsid w:val="007C4A62"/>
    <w:rsid w:val="007C5548"/>
    <w:rsid w:val="007C5BCB"/>
    <w:rsid w:val="007C6B1D"/>
    <w:rsid w:val="007D0E06"/>
    <w:rsid w:val="007D117B"/>
    <w:rsid w:val="007D1518"/>
    <w:rsid w:val="007D15DE"/>
    <w:rsid w:val="007D20D6"/>
    <w:rsid w:val="007D24CB"/>
    <w:rsid w:val="007D2A47"/>
    <w:rsid w:val="007D2D2F"/>
    <w:rsid w:val="007D2F57"/>
    <w:rsid w:val="007D3CE7"/>
    <w:rsid w:val="007D4DBC"/>
    <w:rsid w:val="007D4F95"/>
    <w:rsid w:val="007D5ADB"/>
    <w:rsid w:val="007D7A99"/>
    <w:rsid w:val="007E0AC3"/>
    <w:rsid w:val="007E4199"/>
    <w:rsid w:val="007E4F56"/>
    <w:rsid w:val="007E57D6"/>
    <w:rsid w:val="007E612B"/>
    <w:rsid w:val="007E6433"/>
    <w:rsid w:val="007E65C6"/>
    <w:rsid w:val="007E69FA"/>
    <w:rsid w:val="007E6C89"/>
    <w:rsid w:val="007E7785"/>
    <w:rsid w:val="007F1362"/>
    <w:rsid w:val="007F1CB1"/>
    <w:rsid w:val="007F34F0"/>
    <w:rsid w:val="007F3546"/>
    <w:rsid w:val="007F4E00"/>
    <w:rsid w:val="007F650C"/>
    <w:rsid w:val="007F6BA0"/>
    <w:rsid w:val="007F7076"/>
    <w:rsid w:val="007F72CE"/>
    <w:rsid w:val="007F7608"/>
    <w:rsid w:val="007F7DEF"/>
    <w:rsid w:val="00800E7C"/>
    <w:rsid w:val="00804DF4"/>
    <w:rsid w:val="0080559F"/>
    <w:rsid w:val="00805907"/>
    <w:rsid w:val="00805B00"/>
    <w:rsid w:val="00806BA9"/>
    <w:rsid w:val="00806FDD"/>
    <w:rsid w:val="00807071"/>
    <w:rsid w:val="00807ACD"/>
    <w:rsid w:val="00810915"/>
    <w:rsid w:val="00810B85"/>
    <w:rsid w:val="00811690"/>
    <w:rsid w:val="00813E3B"/>
    <w:rsid w:val="00814D44"/>
    <w:rsid w:val="00816025"/>
    <w:rsid w:val="00817C19"/>
    <w:rsid w:val="00820CF2"/>
    <w:rsid w:val="00820ECE"/>
    <w:rsid w:val="00823271"/>
    <w:rsid w:val="00823A9B"/>
    <w:rsid w:val="00823B41"/>
    <w:rsid w:val="0082501F"/>
    <w:rsid w:val="008258A0"/>
    <w:rsid w:val="00827CE0"/>
    <w:rsid w:val="00830F16"/>
    <w:rsid w:val="0083259F"/>
    <w:rsid w:val="00833FAD"/>
    <w:rsid w:val="008362E0"/>
    <w:rsid w:val="0083630A"/>
    <w:rsid w:val="008408D7"/>
    <w:rsid w:val="00840929"/>
    <w:rsid w:val="00841C1E"/>
    <w:rsid w:val="00842D52"/>
    <w:rsid w:val="00843078"/>
    <w:rsid w:val="00844225"/>
    <w:rsid w:val="00844E3E"/>
    <w:rsid w:val="0085011E"/>
    <w:rsid w:val="00851C81"/>
    <w:rsid w:val="00851E0E"/>
    <w:rsid w:val="00852275"/>
    <w:rsid w:val="00852ABD"/>
    <w:rsid w:val="00852B0D"/>
    <w:rsid w:val="0085340C"/>
    <w:rsid w:val="008535BF"/>
    <w:rsid w:val="00853FF6"/>
    <w:rsid w:val="0085446A"/>
    <w:rsid w:val="00854AAE"/>
    <w:rsid w:val="00855FDE"/>
    <w:rsid w:val="00860209"/>
    <w:rsid w:val="0086044C"/>
    <w:rsid w:val="008604EE"/>
    <w:rsid w:val="00860BCD"/>
    <w:rsid w:val="00860CD9"/>
    <w:rsid w:val="00860EFC"/>
    <w:rsid w:val="008612E8"/>
    <w:rsid w:val="008615D7"/>
    <w:rsid w:val="008621E0"/>
    <w:rsid w:val="00862E38"/>
    <w:rsid w:val="00862EA6"/>
    <w:rsid w:val="0086337E"/>
    <w:rsid w:val="00863763"/>
    <w:rsid w:val="00863A1D"/>
    <w:rsid w:val="00864E0D"/>
    <w:rsid w:val="008652E0"/>
    <w:rsid w:val="00865EEC"/>
    <w:rsid w:val="008668A8"/>
    <w:rsid w:val="0086784E"/>
    <w:rsid w:val="00867982"/>
    <w:rsid w:val="00867D87"/>
    <w:rsid w:val="00871B7F"/>
    <w:rsid w:val="00871E67"/>
    <w:rsid w:val="008722D4"/>
    <w:rsid w:val="00873D4E"/>
    <w:rsid w:val="008751BE"/>
    <w:rsid w:val="008753F6"/>
    <w:rsid w:val="008770DE"/>
    <w:rsid w:val="008777C5"/>
    <w:rsid w:val="00877E95"/>
    <w:rsid w:val="00881175"/>
    <w:rsid w:val="00881730"/>
    <w:rsid w:val="0088448B"/>
    <w:rsid w:val="00887483"/>
    <w:rsid w:val="00887D95"/>
    <w:rsid w:val="0089076F"/>
    <w:rsid w:val="008926F4"/>
    <w:rsid w:val="0089443C"/>
    <w:rsid w:val="00895E2C"/>
    <w:rsid w:val="008962AC"/>
    <w:rsid w:val="00896A06"/>
    <w:rsid w:val="008974DA"/>
    <w:rsid w:val="008A0AF3"/>
    <w:rsid w:val="008A1BA1"/>
    <w:rsid w:val="008A286D"/>
    <w:rsid w:val="008A28AC"/>
    <w:rsid w:val="008A2C1D"/>
    <w:rsid w:val="008A450E"/>
    <w:rsid w:val="008A4B48"/>
    <w:rsid w:val="008A58F1"/>
    <w:rsid w:val="008A5B54"/>
    <w:rsid w:val="008A5D03"/>
    <w:rsid w:val="008A69BD"/>
    <w:rsid w:val="008B25B6"/>
    <w:rsid w:val="008B28EF"/>
    <w:rsid w:val="008B46F2"/>
    <w:rsid w:val="008B51C6"/>
    <w:rsid w:val="008B59BF"/>
    <w:rsid w:val="008B5BC5"/>
    <w:rsid w:val="008B6173"/>
    <w:rsid w:val="008B7AE2"/>
    <w:rsid w:val="008B7B64"/>
    <w:rsid w:val="008B7FF3"/>
    <w:rsid w:val="008C1909"/>
    <w:rsid w:val="008C1AC8"/>
    <w:rsid w:val="008C1F44"/>
    <w:rsid w:val="008C1FF1"/>
    <w:rsid w:val="008C2072"/>
    <w:rsid w:val="008C344A"/>
    <w:rsid w:val="008C3E93"/>
    <w:rsid w:val="008C4102"/>
    <w:rsid w:val="008C492E"/>
    <w:rsid w:val="008C603E"/>
    <w:rsid w:val="008C6B2C"/>
    <w:rsid w:val="008C6D98"/>
    <w:rsid w:val="008C7965"/>
    <w:rsid w:val="008C7AEC"/>
    <w:rsid w:val="008D0A31"/>
    <w:rsid w:val="008D0CA7"/>
    <w:rsid w:val="008D10CB"/>
    <w:rsid w:val="008D28E2"/>
    <w:rsid w:val="008D2D1E"/>
    <w:rsid w:val="008D2F0C"/>
    <w:rsid w:val="008D3228"/>
    <w:rsid w:val="008D4BF3"/>
    <w:rsid w:val="008D50F6"/>
    <w:rsid w:val="008D6A10"/>
    <w:rsid w:val="008D6F1A"/>
    <w:rsid w:val="008E0500"/>
    <w:rsid w:val="008E2646"/>
    <w:rsid w:val="008E2958"/>
    <w:rsid w:val="008E3EB3"/>
    <w:rsid w:val="008E4038"/>
    <w:rsid w:val="008E4E5C"/>
    <w:rsid w:val="008E5824"/>
    <w:rsid w:val="008E657F"/>
    <w:rsid w:val="008E729B"/>
    <w:rsid w:val="008E7775"/>
    <w:rsid w:val="008E7C3F"/>
    <w:rsid w:val="008E7D0C"/>
    <w:rsid w:val="008F19E5"/>
    <w:rsid w:val="008F2000"/>
    <w:rsid w:val="008F276F"/>
    <w:rsid w:val="008F3350"/>
    <w:rsid w:val="008F382F"/>
    <w:rsid w:val="008F46A0"/>
    <w:rsid w:val="008F4D4B"/>
    <w:rsid w:val="008F629C"/>
    <w:rsid w:val="008F697A"/>
    <w:rsid w:val="008F6F0A"/>
    <w:rsid w:val="008F7510"/>
    <w:rsid w:val="009000B9"/>
    <w:rsid w:val="00900A7F"/>
    <w:rsid w:val="00900E24"/>
    <w:rsid w:val="0090196B"/>
    <w:rsid w:val="00902467"/>
    <w:rsid w:val="009029D4"/>
    <w:rsid w:val="00902B27"/>
    <w:rsid w:val="00903185"/>
    <w:rsid w:val="009034E6"/>
    <w:rsid w:val="009045A8"/>
    <w:rsid w:val="00905211"/>
    <w:rsid w:val="00905217"/>
    <w:rsid w:val="0090525F"/>
    <w:rsid w:val="009059C9"/>
    <w:rsid w:val="009078B6"/>
    <w:rsid w:val="00910B23"/>
    <w:rsid w:val="00910B3A"/>
    <w:rsid w:val="00910D88"/>
    <w:rsid w:val="0091137C"/>
    <w:rsid w:val="00911A6D"/>
    <w:rsid w:val="00913C12"/>
    <w:rsid w:val="00913E45"/>
    <w:rsid w:val="00913EC0"/>
    <w:rsid w:val="00917653"/>
    <w:rsid w:val="00920367"/>
    <w:rsid w:val="00921379"/>
    <w:rsid w:val="00921454"/>
    <w:rsid w:val="009219FD"/>
    <w:rsid w:val="00926F18"/>
    <w:rsid w:val="009270EA"/>
    <w:rsid w:val="0092786A"/>
    <w:rsid w:val="00930349"/>
    <w:rsid w:val="00930638"/>
    <w:rsid w:val="00930DD0"/>
    <w:rsid w:val="00931C47"/>
    <w:rsid w:val="009322F7"/>
    <w:rsid w:val="009323B9"/>
    <w:rsid w:val="009327F9"/>
    <w:rsid w:val="00932E48"/>
    <w:rsid w:val="0093305B"/>
    <w:rsid w:val="0093566F"/>
    <w:rsid w:val="00935ABA"/>
    <w:rsid w:val="00936802"/>
    <w:rsid w:val="00936BB3"/>
    <w:rsid w:val="00936F64"/>
    <w:rsid w:val="0093756C"/>
    <w:rsid w:val="0093779B"/>
    <w:rsid w:val="00940931"/>
    <w:rsid w:val="009411E1"/>
    <w:rsid w:val="00941279"/>
    <w:rsid w:val="009412DF"/>
    <w:rsid w:val="0094135D"/>
    <w:rsid w:val="00941B3E"/>
    <w:rsid w:val="00941D40"/>
    <w:rsid w:val="00942A9E"/>
    <w:rsid w:val="009432A7"/>
    <w:rsid w:val="009433E5"/>
    <w:rsid w:val="009439EC"/>
    <w:rsid w:val="00945B72"/>
    <w:rsid w:val="00946597"/>
    <w:rsid w:val="0094686C"/>
    <w:rsid w:val="00950CAB"/>
    <w:rsid w:val="00951BD5"/>
    <w:rsid w:val="009527E8"/>
    <w:rsid w:val="00952ED3"/>
    <w:rsid w:val="00954230"/>
    <w:rsid w:val="009548EE"/>
    <w:rsid w:val="00954A54"/>
    <w:rsid w:val="00954EEB"/>
    <w:rsid w:val="0095515B"/>
    <w:rsid w:val="00955A44"/>
    <w:rsid w:val="00955F37"/>
    <w:rsid w:val="00956688"/>
    <w:rsid w:val="009566E8"/>
    <w:rsid w:val="009574C6"/>
    <w:rsid w:val="00957869"/>
    <w:rsid w:val="00957EA2"/>
    <w:rsid w:val="00957EA3"/>
    <w:rsid w:val="009639D7"/>
    <w:rsid w:val="00963CB3"/>
    <w:rsid w:val="00963EC3"/>
    <w:rsid w:val="009642CB"/>
    <w:rsid w:val="00964FA3"/>
    <w:rsid w:val="00965131"/>
    <w:rsid w:val="00965CE3"/>
    <w:rsid w:val="00966590"/>
    <w:rsid w:val="00966F78"/>
    <w:rsid w:val="009679EF"/>
    <w:rsid w:val="00967DAE"/>
    <w:rsid w:val="00967E1C"/>
    <w:rsid w:val="00967E2B"/>
    <w:rsid w:val="00970469"/>
    <w:rsid w:val="00970FFC"/>
    <w:rsid w:val="00971100"/>
    <w:rsid w:val="00971C12"/>
    <w:rsid w:val="00972304"/>
    <w:rsid w:val="009729C5"/>
    <w:rsid w:val="00974E50"/>
    <w:rsid w:val="00976289"/>
    <w:rsid w:val="0097631D"/>
    <w:rsid w:val="00976884"/>
    <w:rsid w:val="009777F3"/>
    <w:rsid w:val="009778D5"/>
    <w:rsid w:val="009813DA"/>
    <w:rsid w:val="0098164F"/>
    <w:rsid w:val="00982F46"/>
    <w:rsid w:val="009835DE"/>
    <w:rsid w:val="009857F6"/>
    <w:rsid w:val="009874FB"/>
    <w:rsid w:val="00987706"/>
    <w:rsid w:val="0098781F"/>
    <w:rsid w:val="00987AD5"/>
    <w:rsid w:val="00987F25"/>
    <w:rsid w:val="00990FA8"/>
    <w:rsid w:val="00991736"/>
    <w:rsid w:val="0099182C"/>
    <w:rsid w:val="009919B4"/>
    <w:rsid w:val="009919F7"/>
    <w:rsid w:val="00992AB2"/>
    <w:rsid w:val="009935C4"/>
    <w:rsid w:val="00993E64"/>
    <w:rsid w:val="009941A3"/>
    <w:rsid w:val="00994792"/>
    <w:rsid w:val="00994EB2"/>
    <w:rsid w:val="00995290"/>
    <w:rsid w:val="009957B6"/>
    <w:rsid w:val="00995894"/>
    <w:rsid w:val="009A0224"/>
    <w:rsid w:val="009A1105"/>
    <w:rsid w:val="009A11F8"/>
    <w:rsid w:val="009A16CE"/>
    <w:rsid w:val="009A32F0"/>
    <w:rsid w:val="009A4C46"/>
    <w:rsid w:val="009A5C23"/>
    <w:rsid w:val="009A5C80"/>
    <w:rsid w:val="009A6089"/>
    <w:rsid w:val="009A7064"/>
    <w:rsid w:val="009B1635"/>
    <w:rsid w:val="009B1B66"/>
    <w:rsid w:val="009B21F2"/>
    <w:rsid w:val="009B265B"/>
    <w:rsid w:val="009B2D26"/>
    <w:rsid w:val="009B4223"/>
    <w:rsid w:val="009B4D15"/>
    <w:rsid w:val="009B5781"/>
    <w:rsid w:val="009B5F1E"/>
    <w:rsid w:val="009B6DB7"/>
    <w:rsid w:val="009C0247"/>
    <w:rsid w:val="009C1CDF"/>
    <w:rsid w:val="009C1F15"/>
    <w:rsid w:val="009C2386"/>
    <w:rsid w:val="009C3A5D"/>
    <w:rsid w:val="009C3ED2"/>
    <w:rsid w:val="009C3FC7"/>
    <w:rsid w:val="009C4493"/>
    <w:rsid w:val="009C4873"/>
    <w:rsid w:val="009C4B69"/>
    <w:rsid w:val="009C4DBC"/>
    <w:rsid w:val="009C506F"/>
    <w:rsid w:val="009C53DE"/>
    <w:rsid w:val="009C65DC"/>
    <w:rsid w:val="009C7DA4"/>
    <w:rsid w:val="009D02F5"/>
    <w:rsid w:val="009D1549"/>
    <w:rsid w:val="009D2433"/>
    <w:rsid w:val="009D3455"/>
    <w:rsid w:val="009D3C71"/>
    <w:rsid w:val="009D40DD"/>
    <w:rsid w:val="009D5A34"/>
    <w:rsid w:val="009D6957"/>
    <w:rsid w:val="009D7292"/>
    <w:rsid w:val="009D79C5"/>
    <w:rsid w:val="009E00A1"/>
    <w:rsid w:val="009E0186"/>
    <w:rsid w:val="009E0988"/>
    <w:rsid w:val="009E282C"/>
    <w:rsid w:val="009E2B6E"/>
    <w:rsid w:val="009E2D84"/>
    <w:rsid w:val="009E2E3B"/>
    <w:rsid w:val="009E3AAC"/>
    <w:rsid w:val="009E45DF"/>
    <w:rsid w:val="009E495E"/>
    <w:rsid w:val="009E551B"/>
    <w:rsid w:val="009E5D54"/>
    <w:rsid w:val="009E5EDE"/>
    <w:rsid w:val="009E6808"/>
    <w:rsid w:val="009F22C6"/>
    <w:rsid w:val="009F2737"/>
    <w:rsid w:val="009F2790"/>
    <w:rsid w:val="009F3B2D"/>
    <w:rsid w:val="009F3EB1"/>
    <w:rsid w:val="009F4B75"/>
    <w:rsid w:val="009F51D3"/>
    <w:rsid w:val="009F707E"/>
    <w:rsid w:val="009F79B8"/>
    <w:rsid w:val="009F7A05"/>
    <w:rsid w:val="00A00232"/>
    <w:rsid w:val="00A006E0"/>
    <w:rsid w:val="00A008E0"/>
    <w:rsid w:val="00A00C58"/>
    <w:rsid w:val="00A010A6"/>
    <w:rsid w:val="00A014E3"/>
    <w:rsid w:val="00A02E28"/>
    <w:rsid w:val="00A0301E"/>
    <w:rsid w:val="00A04A7E"/>
    <w:rsid w:val="00A05409"/>
    <w:rsid w:val="00A0568B"/>
    <w:rsid w:val="00A100DB"/>
    <w:rsid w:val="00A10A2B"/>
    <w:rsid w:val="00A11C17"/>
    <w:rsid w:val="00A1205B"/>
    <w:rsid w:val="00A1265D"/>
    <w:rsid w:val="00A126F2"/>
    <w:rsid w:val="00A130EB"/>
    <w:rsid w:val="00A13280"/>
    <w:rsid w:val="00A1583F"/>
    <w:rsid w:val="00A158A1"/>
    <w:rsid w:val="00A15B8A"/>
    <w:rsid w:val="00A16AC3"/>
    <w:rsid w:val="00A170F3"/>
    <w:rsid w:val="00A171EA"/>
    <w:rsid w:val="00A207D6"/>
    <w:rsid w:val="00A20CC5"/>
    <w:rsid w:val="00A21F03"/>
    <w:rsid w:val="00A25239"/>
    <w:rsid w:val="00A25513"/>
    <w:rsid w:val="00A262E7"/>
    <w:rsid w:val="00A3028E"/>
    <w:rsid w:val="00A30477"/>
    <w:rsid w:val="00A305C3"/>
    <w:rsid w:val="00A325D0"/>
    <w:rsid w:val="00A32BFC"/>
    <w:rsid w:val="00A32F04"/>
    <w:rsid w:val="00A3386F"/>
    <w:rsid w:val="00A350B3"/>
    <w:rsid w:val="00A35696"/>
    <w:rsid w:val="00A35723"/>
    <w:rsid w:val="00A3654E"/>
    <w:rsid w:val="00A368CE"/>
    <w:rsid w:val="00A36CB7"/>
    <w:rsid w:val="00A36E12"/>
    <w:rsid w:val="00A400F9"/>
    <w:rsid w:val="00A405DB"/>
    <w:rsid w:val="00A41930"/>
    <w:rsid w:val="00A432FD"/>
    <w:rsid w:val="00A43DE2"/>
    <w:rsid w:val="00A44B5C"/>
    <w:rsid w:val="00A45273"/>
    <w:rsid w:val="00A45925"/>
    <w:rsid w:val="00A46D9E"/>
    <w:rsid w:val="00A502A6"/>
    <w:rsid w:val="00A50713"/>
    <w:rsid w:val="00A50A56"/>
    <w:rsid w:val="00A51909"/>
    <w:rsid w:val="00A51DA6"/>
    <w:rsid w:val="00A51DC4"/>
    <w:rsid w:val="00A52CC4"/>
    <w:rsid w:val="00A56808"/>
    <w:rsid w:val="00A56C0F"/>
    <w:rsid w:val="00A5768E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4DF8"/>
    <w:rsid w:val="00A65E9F"/>
    <w:rsid w:val="00A661F9"/>
    <w:rsid w:val="00A66DD9"/>
    <w:rsid w:val="00A67833"/>
    <w:rsid w:val="00A67A00"/>
    <w:rsid w:val="00A67D61"/>
    <w:rsid w:val="00A70797"/>
    <w:rsid w:val="00A7081A"/>
    <w:rsid w:val="00A71AB7"/>
    <w:rsid w:val="00A7215B"/>
    <w:rsid w:val="00A721A3"/>
    <w:rsid w:val="00A728E2"/>
    <w:rsid w:val="00A732A5"/>
    <w:rsid w:val="00A741C4"/>
    <w:rsid w:val="00A7422D"/>
    <w:rsid w:val="00A74562"/>
    <w:rsid w:val="00A74AD8"/>
    <w:rsid w:val="00A7715D"/>
    <w:rsid w:val="00A80F37"/>
    <w:rsid w:val="00A82AF3"/>
    <w:rsid w:val="00A82D0F"/>
    <w:rsid w:val="00A84154"/>
    <w:rsid w:val="00A8543D"/>
    <w:rsid w:val="00A86810"/>
    <w:rsid w:val="00A872F4"/>
    <w:rsid w:val="00A87A20"/>
    <w:rsid w:val="00A90040"/>
    <w:rsid w:val="00A903C0"/>
    <w:rsid w:val="00A90EDD"/>
    <w:rsid w:val="00A9181A"/>
    <w:rsid w:val="00A943DB"/>
    <w:rsid w:val="00A9525B"/>
    <w:rsid w:val="00A956F1"/>
    <w:rsid w:val="00A95AC1"/>
    <w:rsid w:val="00A96125"/>
    <w:rsid w:val="00A96588"/>
    <w:rsid w:val="00A971AB"/>
    <w:rsid w:val="00A97221"/>
    <w:rsid w:val="00A9742A"/>
    <w:rsid w:val="00AA0037"/>
    <w:rsid w:val="00AA0670"/>
    <w:rsid w:val="00AA1621"/>
    <w:rsid w:val="00AA5EF1"/>
    <w:rsid w:val="00AA6964"/>
    <w:rsid w:val="00AA6F70"/>
    <w:rsid w:val="00AA72F0"/>
    <w:rsid w:val="00AA778C"/>
    <w:rsid w:val="00AA7CD0"/>
    <w:rsid w:val="00AB0A43"/>
    <w:rsid w:val="00AB3B14"/>
    <w:rsid w:val="00AB50AD"/>
    <w:rsid w:val="00AB540F"/>
    <w:rsid w:val="00AB5AC2"/>
    <w:rsid w:val="00AB6F50"/>
    <w:rsid w:val="00AB7641"/>
    <w:rsid w:val="00AC1310"/>
    <w:rsid w:val="00AC2B26"/>
    <w:rsid w:val="00AC3539"/>
    <w:rsid w:val="00AC35D6"/>
    <w:rsid w:val="00AC4183"/>
    <w:rsid w:val="00AC4A83"/>
    <w:rsid w:val="00AC4B9E"/>
    <w:rsid w:val="00AC66B4"/>
    <w:rsid w:val="00AC6819"/>
    <w:rsid w:val="00AC76B8"/>
    <w:rsid w:val="00AC7718"/>
    <w:rsid w:val="00AD037A"/>
    <w:rsid w:val="00AD0E21"/>
    <w:rsid w:val="00AD11A1"/>
    <w:rsid w:val="00AD3898"/>
    <w:rsid w:val="00AD4ED5"/>
    <w:rsid w:val="00AD5297"/>
    <w:rsid w:val="00AD60F1"/>
    <w:rsid w:val="00AD6E0C"/>
    <w:rsid w:val="00AD7D24"/>
    <w:rsid w:val="00AE029A"/>
    <w:rsid w:val="00AE0AEE"/>
    <w:rsid w:val="00AE0E3E"/>
    <w:rsid w:val="00AE101B"/>
    <w:rsid w:val="00AE1198"/>
    <w:rsid w:val="00AE17A8"/>
    <w:rsid w:val="00AE1F14"/>
    <w:rsid w:val="00AE3986"/>
    <w:rsid w:val="00AE66D4"/>
    <w:rsid w:val="00AE67A1"/>
    <w:rsid w:val="00AE6CDD"/>
    <w:rsid w:val="00AE6E7F"/>
    <w:rsid w:val="00AE724D"/>
    <w:rsid w:val="00AE7574"/>
    <w:rsid w:val="00AF0070"/>
    <w:rsid w:val="00AF0263"/>
    <w:rsid w:val="00AF0288"/>
    <w:rsid w:val="00AF1F29"/>
    <w:rsid w:val="00AF2508"/>
    <w:rsid w:val="00AF470C"/>
    <w:rsid w:val="00AF4DCC"/>
    <w:rsid w:val="00B02304"/>
    <w:rsid w:val="00B0250E"/>
    <w:rsid w:val="00B0277B"/>
    <w:rsid w:val="00B0352C"/>
    <w:rsid w:val="00B0354B"/>
    <w:rsid w:val="00B054B7"/>
    <w:rsid w:val="00B06086"/>
    <w:rsid w:val="00B063A4"/>
    <w:rsid w:val="00B069CD"/>
    <w:rsid w:val="00B06C14"/>
    <w:rsid w:val="00B074BB"/>
    <w:rsid w:val="00B074FC"/>
    <w:rsid w:val="00B1059A"/>
    <w:rsid w:val="00B10A70"/>
    <w:rsid w:val="00B10BF0"/>
    <w:rsid w:val="00B11995"/>
    <w:rsid w:val="00B11C5B"/>
    <w:rsid w:val="00B11DA9"/>
    <w:rsid w:val="00B12848"/>
    <w:rsid w:val="00B12CBC"/>
    <w:rsid w:val="00B13FFB"/>
    <w:rsid w:val="00B1481C"/>
    <w:rsid w:val="00B167DD"/>
    <w:rsid w:val="00B17AC7"/>
    <w:rsid w:val="00B20591"/>
    <w:rsid w:val="00B21938"/>
    <w:rsid w:val="00B21A68"/>
    <w:rsid w:val="00B21D6F"/>
    <w:rsid w:val="00B21F0F"/>
    <w:rsid w:val="00B23978"/>
    <w:rsid w:val="00B239FA"/>
    <w:rsid w:val="00B240C2"/>
    <w:rsid w:val="00B24E07"/>
    <w:rsid w:val="00B26293"/>
    <w:rsid w:val="00B3064C"/>
    <w:rsid w:val="00B309C0"/>
    <w:rsid w:val="00B30A32"/>
    <w:rsid w:val="00B30F9C"/>
    <w:rsid w:val="00B31B55"/>
    <w:rsid w:val="00B31FAE"/>
    <w:rsid w:val="00B33F76"/>
    <w:rsid w:val="00B342D2"/>
    <w:rsid w:val="00B35133"/>
    <w:rsid w:val="00B36637"/>
    <w:rsid w:val="00B3704A"/>
    <w:rsid w:val="00B37981"/>
    <w:rsid w:val="00B406EF"/>
    <w:rsid w:val="00B409A9"/>
    <w:rsid w:val="00B41826"/>
    <w:rsid w:val="00B418A2"/>
    <w:rsid w:val="00B4213B"/>
    <w:rsid w:val="00B4226E"/>
    <w:rsid w:val="00B440ED"/>
    <w:rsid w:val="00B44A3E"/>
    <w:rsid w:val="00B44B99"/>
    <w:rsid w:val="00B453BD"/>
    <w:rsid w:val="00B460D2"/>
    <w:rsid w:val="00B46947"/>
    <w:rsid w:val="00B46FE8"/>
    <w:rsid w:val="00B470AC"/>
    <w:rsid w:val="00B4785A"/>
    <w:rsid w:val="00B47E22"/>
    <w:rsid w:val="00B506CF"/>
    <w:rsid w:val="00B51134"/>
    <w:rsid w:val="00B514A4"/>
    <w:rsid w:val="00B51613"/>
    <w:rsid w:val="00B51B51"/>
    <w:rsid w:val="00B52E80"/>
    <w:rsid w:val="00B53C6A"/>
    <w:rsid w:val="00B553B0"/>
    <w:rsid w:val="00B56A6B"/>
    <w:rsid w:val="00B57D98"/>
    <w:rsid w:val="00B61C7F"/>
    <w:rsid w:val="00B62E94"/>
    <w:rsid w:val="00B63FE7"/>
    <w:rsid w:val="00B64160"/>
    <w:rsid w:val="00B658DC"/>
    <w:rsid w:val="00B664C2"/>
    <w:rsid w:val="00B66B52"/>
    <w:rsid w:val="00B67BFE"/>
    <w:rsid w:val="00B67E9F"/>
    <w:rsid w:val="00B70245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6F31"/>
    <w:rsid w:val="00B77015"/>
    <w:rsid w:val="00B77933"/>
    <w:rsid w:val="00B77E51"/>
    <w:rsid w:val="00B8110B"/>
    <w:rsid w:val="00B832CD"/>
    <w:rsid w:val="00B84EFD"/>
    <w:rsid w:val="00B84F6E"/>
    <w:rsid w:val="00B861DE"/>
    <w:rsid w:val="00B871F7"/>
    <w:rsid w:val="00B87536"/>
    <w:rsid w:val="00B90205"/>
    <w:rsid w:val="00B90833"/>
    <w:rsid w:val="00B90E57"/>
    <w:rsid w:val="00B91A1F"/>
    <w:rsid w:val="00B9298E"/>
    <w:rsid w:val="00B92E2C"/>
    <w:rsid w:val="00B930B0"/>
    <w:rsid w:val="00B93711"/>
    <w:rsid w:val="00B9377F"/>
    <w:rsid w:val="00B937F1"/>
    <w:rsid w:val="00B94407"/>
    <w:rsid w:val="00B946AE"/>
    <w:rsid w:val="00B9470D"/>
    <w:rsid w:val="00B9470F"/>
    <w:rsid w:val="00B9475E"/>
    <w:rsid w:val="00B947D7"/>
    <w:rsid w:val="00B94901"/>
    <w:rsid w:val="00B94B2B"/>
    <w:rsid w:val="00B94EE3"/>
    <w:rsid w:val="00B95649"/>
    <w:rsid w:val="00B9569B"/>
    <w:rsid w:val="00B9580E"/>
    <w:rsid w:val="00B95F84"/>
    <w:rsid w:val="00B97319"/>
    <w:rsid w:val="00B97582"/>
    <w:rsid w:val="00B97A43"/>
    <w:rsid w:val="00BA0317"/>
    <w:rsid w:val="00BA0DC9"/>
    <w:rsid w:val="00BA1323"/>
    <w:rsid w:val="00BA1852"/>
    <w:rsid w:val="00BA26C6"/>
    <w:rsid w:val="00BA294D"/>
    <w:rsid w:val="00BA29AE"/>
    <w:rsid w:val="00BA2A64"/>
    <w:rsid w:val="00BA32AB"/>
    <w:rsid w:val="00BA4560"/>
    <w:rsid w:val="00BA4CA1"/>
    <w:rsid w:val="00BA4F1D"/>
    <w:rsid w:val="00BA50A7"/>
    <w:rsid w:val="00BA553B"/>
    <w:rsid w:val="00BA5C1B"/>
    <w:rsid w:val="00BA6BC1"/>
    <w:rsid w:val="00BA720D"/>
    <w:rsid w:val="00BA7405"/>
    <w:rsid w:val="00BA7C33"/>
    <w:rsid w:val="00BB0D77"/>
    <w:rsid w:val="00BB4703"/>
    <w:rsid w:val="00BB59C4"/>
    <w:rsid w:val="00BB603A"/>
    <w:rsid w:val="00BB61FD"/>
    <w:rsid w:val="00BB6A87"/>
    <w:rsid w:val="00BB6FEA"/>
    <w:rsid w:val="00BB724E"/>
    <w:rsid w:val="00BC163E"/>
    <w:rsid w:val="00BC1E02"/>
    <w:rsid w:val="00BC1F2B"/>
    <w:rsid w:val="00BC267A"/>
    <w:rsid w:val="00BC39FE"/>
    <w:rsid w:val="00BC3A76"/>
    <w:rsid w:val="00BC3A8B"/>
    <w:rsid w:val="00BC3D75"/>
    <w:rsid w:val="00BC535C"/>
    <w:rsid w:val="00BC5604"/>
    <w:rsid w:val="00BC67DA"/>
    <w:rsid w:val="00BC6E7A"/>
    <w:rsid w:val="00BD1125"/>
    <w:rsid w:val="00BD16F0"/>
    <w:rsid w:val="00BD18AD"/>
    <w:rsid w:val="00BD2B6F"/>
    <w:rsid w:val="00BD4EC9"/>
    <w:rsid w:val="00BD61AB"/>
    <w:rsid w:val="00BD64CE"/>
    <w:rsid w:val="00BD6B2A"/>
    <w:rsid w:val="00BE220B"/>
    <w:rsid w:val="00BE22A8"/>
    <w:rsid w:val="00BE27F3"/>
    <w:rsid w:val="00BE2E45"/>
    <w:rsid w:val="00BE409B"/>
    <w:rsid w:val="00BE4401"/>
    <w:rsid w:val="00BE459B"/>
    <w:rsid w:val="00BE4D26"/>
    <w:rsid w:val="00BE5E8F"/>
    <w:rsid w:val="00BE6621"/>
    <w:rsid w:val="00BE7ED8"/>
    <w:rsid w:val="00BF05AF"/>
    <w:rsid w:val="00BF0CCB"/>
    <w:rsid w:val="00BF0DE3"/>
    <w:rsid w:val="00BF1405"/>
    <w:rsid w:val="00BF2334"/>
    <w:rsid w:val="00BF2A3C"/>
    <w:rsid w:val="00BF2B49"/>
    <w:rsid w:val="00BF311A"/>
    <w:rsid w:val="00BF357E"/>
    <w:rsid w:val="00BF3AF6"/>
    <w:rsid w:val="00BF3B26"/>
    <w:rsid w:val="00BF5D87"/>
    <w:rsid w:val="00BF5E8F"/>
    <w:rsid w:val="00BF659D"/>
    <w:rsid w:val="00BF673E"/>
    <w:rsid w:val="00BF7C38"/>
    <w:rsid w:val="00C0006B"/>
    <w:rsid w:val="00C00486"/>
    <w:rsid w:val="00C00C3E"/>
    <w:rsid w:val="00C00CB9"/>
    <w:rsid w:val="00C01153"/>
    <w:rsid w:val="00C020D6"/>
    <w:rsid w:val="00C02B81"/>
    <w:rsid w:val="00C02E4E"/>
    <w:rsid w:val="00C031BA"/>
    <w:rsid w:val="00C033CD"/>
    <w:rsid w:val="00C0423E"/>
    <w:rsid w:val="00C050B8"/>
    <w:rsid w:val="00C0556C"/>
    <w:rsid w:val="00C06573"/>
    <w:rsid w:val="00C06F97"/>
    <w:rsid w:val="00C10BD0"/>
    <w:rsid w:val="00C122D3"/>
    <w:rsid w:val="00C1323A"/>
    <w:rsid w:val="00C13685"/>
    <w:rsid w:val="00C13A26"/>
    <w:rsid w:val="00C13B49"/>
    <w:rsid w:val="00C16FA1"/>
    <w:rsid w:val="00C17518"/>
    <w:rsid w:val="00C17733"/>
    <w:rsid w:val="00C2013E"/>
    <w:rsid w:val="00C207AB"/>
    <w:rsid w:val="00C2154E"/>
    <w:rsid w:val="00C22CC9"/>
    <w:rsid w:val="00C22FB5"/>
    <w:rsid w:val="00C27EC9"/>
    <w:rsid w:val="00C304EC"/>
    <w:rsid w:val="00C30654"/>
    <w:rsid w:val="00C3089E"/>
    <w:rsid w:val="00C32577"/>
    <w:rsid w:val="00C325DE"/>
    <w:rsid w:val="00C33711"/>
    <w:rsid w:val="00C33E73"/>
    <w:rsid w:val="00C33F03"/>
    <w:rsid w:val="00C352A5"/>
    <w:rsid w:val="00C36656"/>
    <w:rsid w:val="00C4060F"/>
    <w:rsid w:val="00C42E73"/>
    <w:rsid w:val="00C43483"/>
    <w:rsid w:val="00C43F60"/>
    <w:rsid w:val="00C4463E"/>
    <w:rsid w:val="00C45185"/>
    <w:rsid w:val="00C465F4"/>
    <w:rsid w:val="00C468DE"/>
    <w:rsid w:val="00C46BD3"/>
    <w:rsid w:val="00C50639"/>
    <w:rsid w:val="00C5073C"/>
    <w:rsid w:val="00C51FFA"/>
    <w:rsid w:val="00C5217A"/>
    <w:rsid w:val="00C5237D"/>
    <w:rsid w:val="00C52474"/>
    <w:rsid w:val="00C52F6F"/>
    <w:rsid w:val="00C53191"/>
    <w:rsid w:val="00C53B7C"/>
    <w:rsid w:val="00C557D7"/>
    <w:rsid w:val="00C55CA7"/>
    <w:rsid w:val="00C56C68"/>
    <w:rsid w:val="00C5738C"/>
    <w:rsid w:val="00C62BA1"/>
    <w:rsid w:val="00C62C16"/>
    <w:rsid w:val="00C64CB2"/>
    <w:rsid w:val="00C6522F"/>
    <w:rsid w:val="00C65ABF"/>
    <w:rsid w:val="00C66498"/>
    <w:rsid w:val="00C66564"/>
    <w:rsid w:val="00C6781E"/>
    <w:rsid w:val="00C70A71"/>
    <w:rsid w:val="00C70E06"/>
    <w:rsid w:val="00C723DC"/>
    <w:rsid w:val="00C73A2C"/>
    <w:rsid w:val="00C73FB5"/>
    <w:rsid w:val="00C750B8"/>
    <w:rsid w:val="00C75E95"/>
    <w:rsid w:val="00C76B5D"/>
    <w:rsid w:val="00C76C38"/>
    <w:rsid w:val="00C775DC"/>
    <w:rsid w:val="00C77E73"/>
    <w:rsid w:val="00C80B12"/>
    <w:rsid w:val="00C80D91"/>
    <w:rsid w:val="00C834A1"/>
    <w:rsid w:val="00C84365"/>
    <w:rsid w:val="00C847D9"/>
    <w:rsid w:val="00C8539A"/>
    <w:rsid w:val="00C85966"/>
    <w:rsid w:val="00C8602F"/>
    <w:rsid w:val="00C86CFB"/>
    <w:rsid w:val="00C86DBA"/>
    <w:rsid w:val="00C87129"/>
    <w:rsid w:val="00C87270"/>
    <w:rsid w:val="00C874A9"/>
    <w:rsid w:val="00C90166"/>
    <w:rsid w:val="00C909FC"/>
    <w:rsid w:val="00C91315"/>
    <w:rsid w:val="00C92264"/>
    <w:rsid w:val="00C9257D"/>
    <w:rsid w:val="00C930EB"/>
    <w:rsid w:val="00C9350B"/>
    <w:rsid w:val="00C93B57"/>
    <w:rsid w:val="00C945E4"/>
    <w:rsid w:val="00C94734"/>
    <w:rsid w:val="00C95B25"/>
    <w:rsid w:val="00C96712"/>
    <w:rsid w:val="00C96713"/>
    <w:rsid w:val="00C96A33"/>
    <w:rsid w:val="00C97B33"/>
    <w:rsid w:val="00CA09E1"/>
    <w:rsid w:val="00CA127D"/>
    <w:rsid w:val="00CA1B1B"/>
    <w:rsid w:val="00CA1E29"/>
    <w:rsid w:val="00CA3F2C"/>
    <w:rsid w:val="00CA48F0"/>
    <w:rsid w:val="00CA654C"/>
    <w:rsid w:val="00CA6C41"/>
    <w:rsid w:val="00CA6CAA"/>
    <w:rsid w:val="00CA6EF1"/>
    <w:rsid w:val="00CA6F4D"/>
    <w:rsid w:val="00CA715D"/>
    <w:rsid w:val="00CA7683"/>
    <w:rsid w:val="00CB07AB"/>
    <w:rsid w:val="00CB0929"/>
    <w:rsid w:val="00CB1126"/>
    <w:rsid w:val="00CB28AD"/>
    <w:rsid w:val="00CB50E4"/>
    <w:rsid w:val="00CB59FE"/>
    <w:rsid w:val="00CB6132"/>
    <w:rsid w:val="00CB716A"/>
    <w:rsid w:val="00CB7222"/>
    <w:rsid w:val="00CB73AF"/>
    <w:rsid w:val="00CC043F"/>
    <w:rsid w:val="00CC077C"/>
    <w:rsid w:val="00CC124F"/>
    <w:rsid w:val="00CC1C9F"/>
    <w:rsid w:val="00CC1D8E"/>
    <w:rsid w:val="00CC2003"/>
    <w:rsid w:val="00CC2DF5"/>
    <w:rsid w:val="00CC3A52"/>
    <w:rsid w:val="00CC5122"/>
    <w:rsid w:val="00CC6233"/>
    <w:rsid w:val="00CC69CD"/>
    <w:rsid w:val="00CD08D4"/>
    <w:rsid w:val="00CD16A2"/>
    <w:rsid w:val="00CD4839"/>
    <w:rsid w:val="00CD48DF"/>
    <w:rsid w:val="00CD6193"/>
    <w:rsid w:val="00CD665A"/>
    <w:rsid w:val="00CD6682"/>
    <w:rsid w:val="00CD6DA1"/>
    <w:rsid w:val="00CD77D6"/>
    <w:rsid w:val="00CE0F68"/>
    <w:rsid w:val="00CE18BE"/>
    <w:rsid w:val="00CE2029"/>
    <w:rsid w:val="00CE2CBE"/>
    <w:rsid w:val="00CE3375"/>
    <w:rsid w:val="00CE3563"/>
    <w:rsid w:val="00CE5F1E"/>
    <w:rsid w:val="00CE6486"/>
    <w:rsid w:val="00CE6738"/>
    <w:rsid w:val="00CE6891"/>
    <w:rsid w:val="00CE7806"/>
    <w:rsid w:val="00CF01DC"/>
    <w:rsid w:val="00CF0C82"/>
    <w:rsid w:val="00CF1DFB"/>
    <w:rsid w:val="00CF231D"/>
    <w:rsid w:val="00CF39FD"/>
    <w:rsid w:val="00CF46E9"/>
    <w:rsid w:val="00CF528A"/>
    <w:rsid w:val="00CF6301"/>
    <w:rsid w:val="00D00377"/>
    <w:rsid w:val="00D010E6"/>
    <w:rsid w:val="00D014BD"/>
    <w:rsid w:val="00D019A5"/>
    <w:rsid w:val="00D02135"/>
    <w:rsid w:val="00D0269B"/>
    <w:rsid w:val="00D0274C"/>
    <w:rsid w:val="00D02FBA"/>
    <w:rsid w:val="00D04652"/>
    <w:rsid w:val="00D0727D"/>
    <w:rsid w:val="00D079BA"/>
    <w:rsid w:val="00D10138"/>
    <w:rsid w:val="00D101B9"/>
    <w:rsid w:val="00D1092E"/>
    <w:rsid w:val="00D10C57"/>
    <w:rsid w:val="00D11267"/>
    <w:rsid w:val="00D116BF"/>
    <w:rsid w:val="00D11FDD"/>
    <w:rsid w:val="00D12579"/>
    <w:rsid w:val="00D129F0"/>
    <w:rsid w:val="00D139D8"/>
    <w:rsid w:val="00D161B7"/>
    <w:rsid w:val="00D200F3"/>
    <w:rsid w:val="00D201C9"/>
    <w:rsid w:val="00D2282D"/>
    <w:rsid w:val="00D228E9"/>
    <w:rsid w:val="00D22AFF"/>
    <w:rsid w:val="00D22B03"/>
    <w:rsid w:val="00D22EF7"/>
    <w:rsid w:val="00D237AD"/>
    <w:rsid w:val="00D239B8"/>
    <w:rsid w:val="00D23C4F"/>
    <w:rsid w:val="00D245C5"/>
    <w:rsid w:val="00D247DA"/>
    <w:rsid w:val="00D247F1"/>
    <w:rsid w:val="00D24854"/>
    <w:rsid w:val="00D24C5B"/>
    <w:rsid w:val="00D26E9B"/>
    <w:rsid w:val="00D30B3A"/>
    <w:rsid w:val="00D30C3C"/>
    <w:rsid w:val="00D317FB"/>
    <w:rsid w:val="00D31E6F"/>
    <w:rsid w:val="00D3290D"/>
    <w:rsid w:val="00D32BD5"/>
    <w:rsid w:val="00D32C30"/>
    <w:rsid w:val="00D33182"/>
    <w:rsid w:val="00D34011"/>
    <w:rsid w:val="00D34483"/>
    <w:rsid w:val="00D349AD"/>
    <w:rsid w:val="00D355B3"/>
    <w:rsid w:val="00D36638"/>
    <w:rsid w:val="00D36BA0"/>
    <w:rsid w:val="00D37213"/>
    <w:rsid w:val="00D4120F"/>
    <w:rsid w:val="00D41420"/>
    <w:rsid w:val="00D414B0"/>
    <w:rsid w:val="00D42C69"/>
    <w:rsid w:val="00D451A7"/>
    <w:rsid w:val="00D4581C"/>
    <w:rsid w:val="00D45944"/>
    <w:rsid w:val="00D464E1"/>
    <w:rsid w:val="00D465EB"/>
    <w:rsid w:val="00D466FF"/>
    <w:rsid w:val="00D473DB"/>
    <w:rsid w:val="00D4785E"/>
    <w:rsid w:val="00D47B36"/>
    <w:rsid w:val="00D50780"/>
    <w:rsid w:val="00D5146C"/>
    <w:rsid w:val="00D5235F"/>
    <w:rsid w:val="00D523E7"/>
    <w:rsid w:val="00D539B4"/>
    <w:rsid w:val="00D551A1"/>
    <w:rsid w:val="00D5651B"/>
    <w:rsid w:val="00D569D4"/>
    <w:rsid w:val="00D57085"/>
    <w:rsid w:val="00D573CA"/>
    <w:rsid w:val="00D574BA"/>
    <w:rsid w:val="00D57E44"/>
    <w:rsid w:val="00D57ECC"/>
    <w:rsid w:val="00D6092B"/>
    <w:rsid w:val="00D61D4B"/>
    <w:rsid w:val="00D6249C"/>
    <w:rsid w:val="00D63058"/>
    <w:rsid w:val="00D631FD"/>
    <w:rsid w:val="00D63E6F"/>
    <w:rsid w:val="00D64163"/>
    <w:rsid w:val="00D643AC"/>
    <w:rsid w:val="00D648A2"/>
    <w:rsid w:val="00D65E5F"/>
    <w:rsid w:val="00D66264"/>
    <w:rsid w:val="00D702DE"/>
    <w:rsid w:val="00D72512"/>
    <w:rsid w:val="00D73872"/>
    <w:rsid w:val="00D74BC0"/>
    <w:rsid w:val="00D7739A"/>
    <w:rsid w:val="00D77EEC"/>
    <w:rsid w:val="00D80583"/>
    <w:rsid w:val="00D81245"/>
    <w:rsid w:val="00D81A44"/>
    <w:rsid w:val="00D820C1"/>
    <w:rsid w:val="00D826BE"/>
    <w:rsid w:val="00D827FF"/>
    <w:rsid w:val="00D833AE"/>
    <w:rsid w:val="00D85210"/>
    <w:rsid w:val="00D85D25"/>
    <w:rsid w:val="00D863E3"/>
    <w:rsid w:val="00D86611"/>
    <w:rsid w:val="00D8786F"/>
    <w:rsid w:val="00D87E28"/>
    <w:rsid w:val="00D9069D"/>
    <w:rsid w:val="00D909AF"/>
    <w:rsid w:val="00D91619"/>
    <w:rsid w:val="00D93283"/>
    <w:rsid w:val="00D936C5"/>
    <w:rsid w:val="00D97B63"/>
    <w:rsid w:val="00DA0998"/>
    <w:rsid w:val="00DA1A76"/>
    <w:rsid w:val="00DA31B2"/>
    <w:rsid w:val="00DA6E3C"/>
    <w:rsid w:val="00DA799A"/>
    <w:rsid w:val="00DA7C4C"/>
    <w:rsid w:val="00DB0778"/>
    <w:rsid w:val="00DB10C6"/>
    <w:rsid w:val="00DB1F86"/>
    <w:rsid w:val="00DB2CB4"/>
    <w:rsid w:val="00DB3BD0"/>
    <w:rsid w:val="00DB3F04"/>
    <w:rsid w:val="00DB4623"/>
    <w:rsid w:val="00DB4F6A"/>
    <w:rsid w:val="00DB5409"/>
    <w:rsid w:val="00DB5D14"/>
    <w:rsid w:val="00DB6541"/>
    <w:rsid w:val="00DB6E0C"/>
    <w:rsid w:val="00DB73D0"/>
    <w:rsid w:val="00DB780D"/>
    <w:rsid w:val="00DB7B78"/>
    <w:rsid w:val="00DC08BB"/>
    <w:rsid w:val="00DC0CD3"/>
    <w:rsid w:val="00DC1A27"/>
    <w:rsid w:val="00DC1CF9"/>
    <w:rsid w:val="00DC2A37"/>
    <w:rsid w:val="00DC2B23"/>
    <w:rsid w:val="00DC2F13"/>
    <w:rsid w:val="00DC371A"/>
    <w:rsid w:val="00DC3831"/>
    <w:rsid w:val="00DC3A77"/>
    <w:rsid w:val="00DC3CD6"/>
    <w:rsid w:val="00DC3D2C"/>
    <w:rsid w:val="00DC410A"/>
    <w:rsid w:val="00DC44F4"/>
    <w:rsid w:val="00DC454F"/>
    <w:rsid w:val="00DC501B"/>
    <w:rsid w:val="00DC5287"/>
    <w:rsid w:val="00DC6078"/>
    <w:rsid w:val="00DC632B"/>
    <w:rsid w:val="00DC6824"/>
    <w:rsid w:val="00DC7048"/>
    <w:rsid w:val="00DC7455"/>
    <w:rsid w:val="00DD1C2C"/>
    <w:rsid w:val="00DD3029"/>
    <w:rsid w:val="00DD3673"/>
    <w:rsid w:val="00DD3DB3"/>
    <w:rsid w:val="00DD446A"/>
    <w:rsid w:val="00DD4F41"/>
    <w:rsid w:val="00DD568A"/>
    <w:rsid w:val="00DD573A"/>
    <w:rsid w:val="00DE0023"/>
    <w:rsid w:val="00DE0658"/>
    <w:rsid w:val="00DE0B3B"/>
    <w:rsid w:val="00DE2C70"/>
    <w:rsid w:val="00DE34EB"/>
    <w:rsid w:val="00DE3C06"/>
    <w:rsid w:val="00DE3C55"/>
    <w:rsid w:val="00DE42DD"/>
    <w:rsid w:val="00DE4305"/>
    <w:rsid w:val="00DE4A16"/>
    <w:rsid w:val="00DE54F8"/>
    <w:rsid w:val="00DE5F91"/>
    <w:rsid w:val="00DE6CFD"/>
    <w:rsid w:val="00DE7CF5"/>
    <w:rsid w:val="00DE7E87"/>
    <w:rsid w:val="00DF0312"/>
    <w:rsid w:val="00DF067D"/>
    <w:rsid w:val="00DF0ABA"/>
    <w:rsid w:val="00DF0BCC"/>
    <w:rsid w:val="00DF0F9D"/>
    <w:rsid w:val="00DF1CEC"/>
    <w:rsid w:val="00DF1E12"/>
    <w:rsid w:val="00DF2769"/>
    <w:rsid w:val="00DF3436"/>
    <w:rsid w:val="00DF39D4"/>
    <w:rsid w:val="00DF5306"/>
    <w:rsid w:val="00DF5569"/>
    <w:rsid w:val="00DF5C9C"/>
    <w:rsid w:val="00DF6AA5"/>
    <w:rsid w:val="00DF6C05"/>
    <w:rsid w:val="00E018DA"/>
    <w:rsid w:val="00E0343E"/>
    <w:rsid w:val="00E03AA3"/>
    <w:rsid w:val="00E04C77"/>
    <w:rsid w:val="00E057B3"/>
    <w:rsid w:val="00E06051"/>
    <w:rsid w:val="00E06399"/>
    <w:rsid w:val="00E067F9"/>
    <w:rsid w:val="00E06DB4"/>
    <w:rsid w:val="00E06E57"/>
    <w:rsid w:val="00E07D0A"/>
    <w:rsid w:val="00E12C38"/>
    <w:rsid w:val="00E1336F"/>
    <w:rsid w:val="00E14047"/>
    <w:rsid w:val="00E140F5"/>
    <w:rsid w:val="00E14A1E"/>
    <w:rsid w:val="00E14DA0"/>
    <w:rsid w:val="00E151F7"/>
    <w:rsid w:val="00E15A99"/>
    <w:rsid w:val="00E15BCE"/>
    <w:rsid w:val="00E165DC"/>
    <w:rsid w:val="00E16A61"/>
    <w:rsid w:val="00E16B11"/>
    <w:rsid w:val="00E2147D"/>
    <w:rsid w:val="00E215D9"/>
    <w:rsid w:val="00E21C56"/>
    <w:rsid w:val="00E21CE5"/>
    <w:rsid w:val="00E21E10"/>
    <w:rsid w:val="00E252B9"/>
    <w:rsid w:val="00E32948"/>
    <w:rsid w:val="00E3359D"/>
    <w:rsid w:val="00E33B04"/>
    <w:rsid w:val="00E364E8"/>
    <w:rsid w:val="00E40B89"/>
    <w:rsid w:val="00E424C7"/>
    <w:rsid w:val="00E42D2D"/>
    <w:rsid w:val="00E42E6C"/>
    <w:rsid w:val="00E43013"/>
    <w:rsid w:val="00E4365F"/>
    <w:rsid w:val="00E44E9F"/>
    <w:rsid w:val="00E46BC2"/>
    <w:rsid w:val="00E46D5B"/>
    <w:rsid w:val="00E47DCD"/>
    <w:rsid w:val="00E47FFC"/>
    <w:rsid w:val="00E5096E"/>
    <w:rsid w:val="00E514F0"/>
    <w:rsid w:val="00E51A24"/>
    <w:rsid w:val="00E51AF7"/>
    <w:rsid w:val="00E52062"/>
    <w:rsid w:val="00E530B1"/>
    <w:rsid w:val="00E532B1"/>
    <w:rsid w:val="00E532D1"/>
    <w:rsid w:val="00E53542"/>
    <w:rsid w:val="00E53F74"/>
    <w:rsid w:val="00E54C4B"/>
    <w:rsid w:val="00E5533F"/>
    <w:rsid w:val="00E55416"/>
    <w:rsid w:val="00E56458"/>
    <w:rsid w:val="00E57493"/>
    <w:rsid w:val="00E60601"/>
    <w:rsid w:val="00E6072C"/>
    <w:rsid w:val="00E609FF"/>
    <w:rsid w:val="00E61628"/>
    <w:rsid w:val="00E61824"/>
    <w:rsid w:val="00E61C2C"/>
    <w:rsid w:val="00E61CC8"/>
    <w:rsid w:val="00E623C0"/>
    <w:rsid w:val="00E624A0"/>
    <w:rsid w:val="00E6252D"/>
    <w:rsid w:val="00E625A7"/>
    <w:rsid w:val="00E637B8"/>
    <w:rsid w:val="00E63C2D"/>
    <w:rsid w:val="00E64AFD"/>
    <w:rsid w:val="00E6571C"/>
    <w:rsid w:val="00E65BB3"/>
    <w:rsid w:val="00E66BFD"/>
    <w:rsid w:val="00E67108"/>
    <w:rsid w:val="00E67190"/>
    <w:rsid w:val="00E6761C"/>
    <w:rsid w:val="00E708BA"/>
    <w:rsid w:val="00E70CF5"/>
    <w:rsid w:val="00E722E4"/>
    <w:rsid w:val="00E723C2"/>
    <w:rsid w:val="00E72527"/>
    <w:rsid w:val="00E72953"/>
    <w:rsid w:val="00E743EB"/>
    <w:rsid w:val="00E74BAB"/>
    <w:rsid w:val="00E750DF"/>
    <w:rsid w:val="00E754B1"/>
    <w:rsid w:val="00E75613"/>
    <w:rsid w:val="00E77A03"/>
    <w:rsid w:val="00E77F71"/>
    <w:rsid w:val="00E77F90"/>
    <w:rsid w:val="00E80198"/>
    <w:rsid w:val="00E807E7"/>
    <w:rsid w:val="00E809E1"/>
    <w:rsid w:val="00E80DBA"/>
    <w:rsid w:val="00E81136"/>
    <w:rsid w:val="00E814EE"/>
    <w:rsid w:val="00E82123"/>
    <w:rsid w:val="00E83264"/>
    <w:rsid w:val="00E8384C"/>
    <w:rsid w:val="00E83A30"/>
    <w:rsid w:val="00E83DA1"/>
    <w:rsid w:val="00E84420"/>
    <w:rsid w:val="00E84CCD"/>
    <w:rsid w:val="00E84D5F"/>
    <w:rsid w:val="00E8564F"/>
    <w:rsid w:val="00E85F45"/>
    <w:rsid w:val="00E8650B"/>
    <w:rsid w:val="00E87244"/>
    <w:rsid w:val="00E87775"/>
    <w:rsid w:val="00E8787F"/>
    <w:rsid w:val="00E87BD5"/>
    <w:rsid w:val="00E9021F"/>
    <w:rsid w:val="00E90A9C"/>
    <w:rsid w:val="00E90AD3"/>
    <w:rsid w:val="00E90F1B"/>
    <w:rsid w:val="00E91028"/>
    <w:rsid w:val="00E92205"/>
    <w:rsid w:val="00E92D08"/>
    <w:rsid w:val="00E92DE8"/>
    <w:rsid w:val="00E930A2"/>
    <w:rsid w:val="00E938D4"/>
    <w:rsid w:val="00E9495D"/>
    <w:rsid w:val="00E94EDB"/>
    <w:rsid w:val="00E95061"/>
    <w:rsid w:val="00E957D6"/>
    <w:rsid w:val="00E96B5F"/>
    <w:rsid w:val="00E97CD0"/>
    <w:rsid w:val="00EA1ED8"/>
    <w:rsid w:val="00EA2223"/>
    <w:rsid w:val="00EA2D5B"/>
    <w:rsid w:val="00EA2E04"/>
    <w:rsid w:val="00EA2F22"/>
    <w:rsid w:val="00EA32EA"/>
    <w:rsid w:val="00EA363E"/>
    <w:rsid w:val="00EA3C1A"/>
    <w:rsid w:val="00EA3D09"/>
    <w:rsid w:val="00EA41CA"/>
    <w:rsid w:val="00EA4571"/>
    <w:rsid w:val="00EA466F"/>
    <w:rsid w:val="00EA51C4"/>
    <w:rsid w:val="00EA56D6"/>
    <w:rsid w:val="00EA6EF6"/>
    <w:rsid w:val="00EA7058"/>
    <w:rsid w:val="00EA7318"/>
    <w:rsid w:val="00EA741E"/>
    <w:rsid w:val="00EA785C"/>
    <w:rsid w:val="00EB4A67"/>
    <w:rsid w:val="00EC0436"/>
    <w:rsid w:val="00EC1A44"/>
    <w:rsid w:val="00EC1E5F"/>
    <w:rsid w:val="00EC23C0"/>
    <w:rsid w:val="00EC5356"/>
    <w:rsid w:val="00EC5C8B"/>
    <w:rsid w:val="00EC6234"/>
    <w:rsid w:val="00EC6767"/>
    <w:rsid w:val="00EC6EE9"/>
    <w:rsid w:val="00EC77A8"/>
    <w:rsid w:val="00EC7F27"/>
    <w:rsid w:val="00ED0CBC"/>
    <w:rsid w:val="00ED4167"/>
    <w:rsid w:val="00ED5242"/>
    <w:rsid w:val="00ED6060"/>
    <w:rsid w:val="00ED6A0A"/>
    <w:rsid w:val="00ED76E4"/>
    <w:rsid w:val="00ED7956"/>
    <w:rsid w:val="00EE08E8"/>
    <w:rsid w:val="00EE0F3D"/>
    <w:rsid w:val="00EE18B0"/>
    <w:rsid w:val="00EE2B60"/>
    <w:rsid w:val="00EE2C86"/>
    <w:rsid w:val="00EE35C3"/>
    <w:rsid w:val="00EE3A43"/>
    <w:rsid w:val="00EE648D"/>
    <w:rsid w:val="00EE6EE6"/>
    <w:rsid w:val="00EE7851"/>
    <w:rsid w:val="00EE7B05"/>
    <w:rsid w:val="00EE7BBD"/>
    <w:rsid w:val="00EE7C4A"/>
    <w:rsid w:val="00EF13DB"/>
    <w:rsid w:val="00EF1725"/>
    <w:rsid w:val="00EF1B2C"/>
    <w:rsid w:val="00EF1DF1"/>
    <w:rsid w:val="00EF29F3"/>
    <w:rsid w:val="00EF2EA3"/>
    <w:rsid w:val="00EF3014"/>
    <w:rsid w:val="00EF3050"/>
    <w:rsid w:val="00EF3083"/>
    <w:rsid w:val="00EF45C3"/>
    <w:rsid w:val="00EF4D95"/>
    <w:rsid w:val="00EF6B25"/>
    <w:rsid w:val="00EF6CA3"/>
    <w:rsid w:val="00EF7314"/>
    <w:rsid w:val="00F00A3A"/>
    <w:rsid w:val="00F01BF9"/>
    <w:rsid w:val="00F01DF3"/>
    <w:rsid w:val="00F01F54"/>
    <w:rsid w:val="00F02441"/>
    <w:rsid w:val="00F02706"/>
    <w:rsid w:val="00F029F1"/>
    <w:rsid w:val="00F0381D"/>
    <w:rsid w:val="00F03D1D"/>
    <w:rsid w:val="00F04506"/>
    <w:rsid w:val="00F046DB"/>
    <w:rsid w:val="00F04D2D"/>
    <w:rsid w:val="00F04D43"/>
    <w:rsid w:val="00F05EA1"/>
    <w:rsid w:val="00F0688C"/>
    <w:rsid w:val="00F068EB"/>
    <w:rsid w:val="00F10F02"/>
    <w:rsid w:val="00F11E86"/>
    <w:rsid w:val="00F12DE4"/>
    <w:rsid w:val="00F13B4F"/>
    <w:rsid w:val="00F15456"/>
    <w:rsid w:val="00F15EC6"/>
    <w:rsid w:val="00F16A45"/>
    <w:rsid w:val="00F20413"/>
    <w:rsid w:val="00F20710"/>
    <w:rsid w:val="00F220C6"/>
    <w:rsid w:val="00F2233E"/>
    <w:rsid w:val="00F23822"/>
    <w:rsid w:val="00F24374"/>
    <w:rsid w:val="00F25235"/>
    <w:rsid w:val="00F252DE"/>
    <w:rsid w:val="00F25380"/>
    <w:rsid w:val="00F25AC1"/>
    <w:rsid w:val="00F27F2E"/>
    <w:rsid w:val="00F323F3"/>
    <w:rsid w:val="00F329BF"/>
    <w:rsid w:val="00F3444F"/>
    <w:rsid w:val="00F36E8A"/>
    <w:rsid w:val="00F3749B"/>
    <w:rsid w:val="00F37BF6"/>
    <w:rsid w:val="00F417DF"/>
    <w:rsid w:val="00F42616"/>
    <w:rsid w:val="00F4289F"/>
    <w:rsid w:val="00F43066"/>
    <w:rsid w:val="00F434AF"/>
    <w:rsid w:val="00F44057"/>
    <w:rsid w:val="00F4441B"/>
    <w:rsid w:val="00F464D3"/>
    <w:rsid w:val="00F47CE6"/>
    <w:rsid w:val="00F47E7D"/>
    <w:rsid w:val="00F5003B"/>
    <w:rsid w:val="00F513AE"/>
    <w:rsid w:val="00F51E4F"/>
    <w:rsid w:val="00F521D5"/>
    <w:rsid w:val="00F52BA7"/>
    <w:rsid w:val="00F53451"/>
    <w:rsid w:val="00F54B32"/>
    <w:rsid w:val="00F54D35"/>
    <w:rsid w:val="00F55003"/>
    <w:rsid w:val="00F56FF5"/>
    <w:rsid w:val="00F60031"/>
    <w:rsid w:val="00F61ACA"/>
    <w:rsid w:val="00F623A3"/>
    <w:rsid w:val="00F623C3"/>
    <w:rsid w:val="00F62831"/>
    <w:rsid w:val="00F63271"/>
    <w:rsid w:val="00F6334A"/>
    <w:rsid w:val="00F64774"/>
    <w:rsid w:val="00F64DF3"/>
    <w:rsid w:val="00F65342"/>
    <w:rsid w:val="00F65A8C"/>
    <w:rsid w:val="00F66016"/>
    <w:rsid w:val="00F66B98"/>
    <w:rsid w:val="00F70077"/>
    <w:rsid w:val="00F70574"/>
    <w:rsid w:val="00F711D4"/>
    <w:rsid w:val="00F72112"/>
    <w:rsid w:val="00F72455"/>
    <w:rsid w:val="00F72681"/>
    <w:rsid w:val="00F72884"/>
    <w:rsid w:val="00F72A7E"/>
    <w:rsid w:val="00F7346D"/>
    <w:rsid w:val="00F74639"/>
    <w:rsid w:val="00F75387"/>
    <w:rsid w:val="00F753DB"/>
    <w:rsid w:val="00F764AF"/>
    <w:rsid w:val="00F76FBE"/>
    <w:rsid w:val="00F776FB"/>
    <w:rsid w:val="00F777AF"/>
    <w:rsid w:val="00F77E94"/>
    <w:rsid w:val="00F80275"/>
    <w:rsid w:val="00F8036C"/>
    <w:rsid w:val="00F806E9"/>
    <w:rsid w:val="00F80894"/>
    <w:rsid w:val="00F80ACD"/>
    <w:rsid w:val="00F81E0C"/>
    <w:rsid w:val="00F825E0"/>
    <w:rsid w:val="00F82FCC"/>
    <w:rsid w:val="00F835F3"/>
    <w:rsid w:val="00F851F2"/>
    <w:rsid w:val="00F85D7A"/>
    <w:rsid w:val="00F8757A"/>
    <w:rsid w:val="00F87AB5"/>
    <w:rsid w:val="00F91121"/>
    <w:rsid w:val="00F91231"/>
    <w:rsid w:val="00F913E6"/>
    <w:rsid w:val="00F94990"/>
    <w:rsid w:val="00F950BC"/>
    <w:rsid w:val="00F95C6D"/>
    <w:rsid w:val="00F96242"/>
    <w:rsid w:val="00F972B8"/>
    <w:rsid w:val="00FA015C"/>
    <w:rsid w:val="00FA07B2"/>
    <w:rsid w:val="00FA07CF"/>
    <w:rsid w:val="00FA0C8A"/>
    <w:rsid w:val="00FA121A"/>
    <w:rsid w:val="00FA1A6F"/>
    <w:rsid w:val="00FA1DC3"/>
    <w:rsid w:val="00FA1F17"/>
    <w:rsid w:val="00FA218D"/>
    <w:rsid w:val="00FA2C0F"/>
    <w:rsid w:val="00FA2C31"/>
    <w:rsid w:val="00FA3802"/>
    <w:rsid w:val="00FA3A25"/>
    <w:rsid w:val="00FA3D72"/>
    <w:rsid w:val="00FA4A4B"/>
    <w:rsid w:val="00FA4F0D"/>
    <w:rsid w:val="00FA505F"/>
    <w:rsid w:val="00FA6069"/>
    <w:rsid w:val="00FA6725"/>
    <w:rsid w:val="00FA6A25"/>
    <w:rsid w:val="00FA7018"/>
    <w:rsid w:val="00FA7E02"/>
    <w:rsid w:val="00FB217E"/>
    <w:rsid w:val="00FB34B7"/>
    <w:rsid w:val="00FB3EF2"/>
    <w:rsid w:val="00FB41E3"/>
    <w:rsid w:val="00FB5185"/>
    <w:rsid w:val="00FB5335"/>
    <w:rsid w:val="00FB5DA7"/>
    <w:rsid w:val="00FC0A49"/>
    <w:rsid w:val="00FC1A4D"/>
    <w:rsid w:val="00FC1FEA"/>
    <w:rsid w:val="00FC23EC"/>
    <w:rsid w:val="00FC332B"/>
    <w:rsid w:val="00FC4242"/>
    <w:rsid w:val="00FC4934"/>
    <w:rsid w:val="00FC64A3"/>
    <w:rsid w:val="00FC64BB"/>
    <w:rsid w:val="00FC68D4"/>
    <w:rsid w:val="00FC76BC"/>
    <w:rsid w:val="00FD0211"/>
    <w:rsid w:val="00FD0CE9"/>
    <w:rsid w:val="00FD6F80"/>
    <w:rsid w:val="00FD76F3"/>
    <w:rsid w:val="00FD7A4E"/>
    <w:rsid w:val="00FD7A5B"/>
    <w:rsid w:val="00FE0985"/>
    <w:rsid w:val="00FE0CC3"/>
    <w:rsid w:val="00FE0D93"/>
    <w:rsid w:val="00FE0FF0"/>
    <w:rsid w:val="00FE1250"/>
    <w:rsid w:val="00FE12FE"/>
    <w:rsid w:val="00FE20E8"/>
    <w:rsid w:val="00FE3415"/>
    <w:rsid w:val="00FE3791"/>
    <w:rsid w:val="00FE5348"/>
    <w:rsid w:val="00FE7A7F"/>
    <w:rsid w:val="00FF06E4"/>
    <w:rsid w:val="00FF096D"/>
    <w:rsid w:val="00FF0F19"/>
    <w:rsid w:val="00FF10F4"/>
    <w:rsid w:val="00FF1538"/>
    <w:rsid w:val="00FF30A7"/>
    <w:rsid w:val="00FF32FD"/>
    <w:rsid w:val="00FF4310"/>
    <w:rsid w:val="00FF4D35"/>
    <w:rsid w:val="00FF4E58"/>
    <w:rsid w:val="00FF5293"/>
    <w:rsid w:val="00FF55A6"/>
    <w:rsid w:val="00FF5944"/>
    <w:rsid w:val="00FF72E5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3489" v:ext="edit"/>
    <o:shapelayout v:ext="edit">
      <o:idmap data="1" v:ext="edit"/>
    </o:shapelayout>
  </w:shapeDefaults>
  <w:decimalSymbol w:val=","/>
  <w:listSeparator w:val=";"/>
  <w14:docId w14:val="4D6DC0C5"/>
  <w15:docId w15:val="{055870D9-3FAF-40A1-B081-4A88633E1366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uiPriority="1" w:qFormat="true"/>
    <w:lsdException w:name="heading 2" w:uiPriority="1" w:semiHidden="true" w:unhideWhenUsed="true" w:qFormat="true"/>
    <w:lsdException w:name="heading 3" w:uiPriority="1" w:qFormat="true"/>
    <w:lsdException w:name="heading 4" w:uiPriority="1" w:semiHidden="true" w:unhideWhenUsed="true" w:qFormat="true"/>
    <w:lsdException w:name="heading 5" w:uiPriority="1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 w:qFormat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Number" w:semiHidden="true" w:unhideWhenUsed="true"/>
    <w:lsdException w:name="List 2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Subtitle" w:qFormat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1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uiPriority w:val="1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uiPriority w:val="1"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uiPriority w:val="1"/>
    <w:qFormat/>
    <w:rsid w:val="00853FF6"/>
    <w:pPr>
      <w:keepNext/>
      <w:jc w:val="center"/>
      <w:outlineLvl w:val="2"/>
    </w:pPr>
    <w:rPr>
      <w:b/>
      <w:sz w:val="24"/>
    </w:rPr>
  </w:style>
  <w:style w:type="paragraph" w:styleId="Naslov4">
    <w:name w:val="heading 4"/>
    <w:basedOn w:val="Normal"/>
    <w:next w:val="Normal"/>
    <w:link w:val="Naslov4Char"/>
    <w:uiPriority w:val="1"/>
    <w:unhideWhenUsed/>
    <w:qFormat/>
    <w:rsid w:val="00E708BA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1"/>
    <w:unhideWhenUsed/>
    <w:qFormat/>
    <w:rsid w:val="00E708BA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1"/>
    <w:qFormat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1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uiPriority w:val="1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Svijetlareetkatablice1" w:customStyle="true">
    <w:name w:val="Svijetla rešetka tablice1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  <w:style w:type="character" w:styleId="Naglaeno">
    <w:name w:val="Strong"/>
    <w:basedOn w:val="Zadanifontodlomka"/>
    <w:qFormat/>
    <w:rsid w:val="003F2A17"/>
    <w:rPr>
      <w:b/>
      <w:bCs/>
    </w:rPr>
  </w:style>
  <w:style w:type="table" w:styleId="TableNormal" w:customStyle="true">
    <w:name w:val="Table Normal"/>
    <w:uiPriority w:val="2"/>
    <w:semiHidden/>
    <w:unhideWhenUsed/>
    <w:qFormat/>
    <w:rsid w:val="00862EA6"/>
    <w:pPr>
      <w:widowControl w:val="false"/>
      <w:autoSpaceDE w:val="false"/>
      <w:autoSpaceDN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Naslov4Char" w:customStyle="true">
    <w:name w:val="Naslov 4 Char"/>
    <w:basedOn w:val="Zadanifontodlomka"/>
    <w:link w:val="Naslov4"/>
    <w:semiHidden/>
    <w:rsid w:val="00E708BA"/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character" w:styleId="Naslov5Char" w:customStyle="true">
    <w:name w:val="Naslov 5 Char"/>
    <w:basedOn w:val="Zadanifontodlomka"/>
    <w:link w:val="Naslov5"/>
    <w:semiHidden/>
    <w:rsid w:val="00E708BA"/>
    <w:rPr>
      <w:rFonts w:asciiTheme="majorHAnsi" w:hAnsiTheme="majorHAnsi" w:eastAsiaTheme="majorEastAsia" w:cstheme="majorBidi"/>
      <w:color w:val="365F91" w:themeColor="accent1" w:themeShade="BF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42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1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06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40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16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50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90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724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18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54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16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627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42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60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27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85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0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63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80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452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55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75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68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7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5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43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596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69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698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533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432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182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4043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928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589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9990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832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737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931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137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9546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246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762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24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624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781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82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37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063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7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763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13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13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34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630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8874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051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5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535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841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055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7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045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69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618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071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3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195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2748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680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03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17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10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15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73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921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69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954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4289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528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233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698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73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576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9618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770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092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029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352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1005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3566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14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9195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817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896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286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21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922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769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06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042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5797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58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385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516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71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898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75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57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9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938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451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450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400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817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988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690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798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7621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748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0247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032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941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193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650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4611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7885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0893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85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089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062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73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855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582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174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736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739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446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892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490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3171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179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138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931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215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122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404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4053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145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636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079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253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0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003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891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756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07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1864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290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439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73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967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745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0259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64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5544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235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683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477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029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519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456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85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189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328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5976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2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269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6. ožujka 2024.</izvorni_sadrzaj>
    <derivirana_varijabla naziv="DomainObject.StvarniPocetakDatum_1">6. ožujka 2024.</derivirana_varijabla>
  </DomainObject.StvarniPocetakDatum>
  <DomainObject.StvarniZavrsetakDatum>
    <izvorni_sadrzaj>6. ožujka 2024.</izvorni_sadrzaj>
    <derivirana_varijabla naziv="DomainObject.StvarniZavrsetakDatum_1">6. ožujka 2024.</derivirana_varijabla>
  </DomainObject.StvarniZavrsetakDatum>
  <DomainObject.PlaniraniZavrsetakDatum>
    <izvorni_sadrzaj>6. ožujka 2024.</izvorni_sadrzaj>
    <derivirana_varijabla naziv="DomainObject.PlaniraniZavrsetakDatum_1">6. ožujka 2024.</derivirana_varijabla>
  </DomainObject.PlaniraniZavrsetakDatum>
  <DomainObject.PlaniraniPocetakDatum>
    <izvorni_sadrzaj>6. ožujka 2024.</izvorni_sadrzaj>
    <derivirana_varijabla naziv="DomainObject.PlaniraniPocetakDatum_1">6. ožujka 2024.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ožujka 2024.</izvorni_sadrzaj>
    <derivirana_varijabla naziv="DomainObject.Zapisnik.DatumKreiranja_1">6. ožujka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St-1977/2023-38</izvorni_sadrzaj>
    <derivirana_varijabla naziv="DomainObject.Zapisnik.Oznaka_1">St-1977/2023-38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1977</izvorni_sadrzaj>
    <derivirana_varijabla naziv="DomainObject.Predmet.Broj_1">1977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kolovoza 2023.</izvorni_sadrzaj>
    <derivirana_varijabla naziv="DomainObject.Predmet.DatumIzradeOptuznogAkta_1">18. kolovoza 2023.</derivirana_varijabla>
  </DomainObject.Predmet.DatumIzradeOptuznogAkta>
  <DomainObject.Predmet.DatumIzradeOptuznogAktaFormated>
    <izvorni_sadrzaj>18.8.2023.</izvorni_sadrzaj>
    <derivirana_varijabla naziv="DomainObject.Predmet.DatumIzradeOptuznogAktaFormated_1">18.8.2023.</derivirana_varijabla>
  </DomainObject.Predmet.DatumIzradeOptuznogAktaFormated>
  <DomainObject.Predmet.DatumOsnivanja>
    <izvorni_sadrzaj>18. kolovoza 2023.</izvorni_sadrzaj>
    <derivirana_varijabla naziv="DomainObject.Predmet.DatumOsnivanja_1">18.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kolovoza 2023.</izvorni_sadrzaj>
    <derivirana_varijabla naziv="DomainObject.Predmet.DatumPrimitkaOptuznogAkta_1">18.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St-1977/2023</izvorni_sadrzaj>
    <derivirana_varijabla naziv="DomainObject.Predmet.OznakaBroj_1">St-1977/2023</derivirana_varijabla>
  </DomainObject.Predmet.OznakaBroj>
  <DomainObject.Predmet.OznakaBrojOptuznogAkta>
    <izvorni_sadrzaj>04-06-23-3480</izvorni_sadrzaj>
    <derivirana_varijabla naziv="DomainObject.Predmet.OznakaBrojOptuznogAkta_1">04-06-23-3480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DEXIM ALVITA j.d.o.o.</izvorni_sadrzaj>
    <derivirana_varijabla naziv="DomainObject.Predmet.ProtustrankaFormated_1">  DEXIM ALVITA j.d.o.o.</derivirana_varijabla>
  </DomainObject.Predmet.ProtustrankaFormated>
  <DomainObject.Predmet.ProtustrankaFormatedOIB>
    <izvorni_sadrzaj>  DEXIM ALVITA j.d.o.o., OIB 81960673656</izvorni_sadrzaj>
    <derivirana_varijabla naziv="DomainObject.Predmet.ProtustrankaFormatedOIB_1">  DEXIM ALVITA j.d.o.o., OIB 81960673656</derivirana_varijabla>
  </DomainObject.Predmet.ProtustrankaFormatedOIB>
  <DomainObject.Predmet.ProtustrankaFormatedWithAdress>
    <izvorni_sadrzaj> DEXIM ALVITA j.d.o.o., Ulica Ivana Meštrovića 35, 10360 Sesvete</izvorni_sadrzaj>
    <derivirana_varijabla naziv="DomainObject.Predmet.ProtustrankaFormatedWithAdress_1"> DEXIM ALVITA j.d.o.o., Ulica Ivana Meštrovića 35, 10360 Sesvete</derivirana_varijabla>
  </DomainObject.Predmet.ProtustrankaFormatedWithAdress>
  <DomainObject.Predmet.ProtustrankaFormatedWithAdressOIB>
    <izvorni_sadrzaj> DEXIM ALVITA j.d.o.o., OIB 81960673656, Ulica Ivana Meštrovića 35, 10360 Sesvete</izvorni_sadrzaj>
    <derivirana_varijabla naziv="DomainObject.Predmet.ProtustrankaFormatedWithAdressOIB_1"> DEXIM ALVITA j.d.o.o., OIB 81960673656, Ulica Ivana Meštrovića 35, 10360 Sesvete</derivirana_varijabla>
  </DomainObject.Predmet.ProtustrankaFormatedWithAdressOIB>
  <DomainObject.Predmet.ProtustrankaWithAdress>
    <izvorni_sadrzaj>DEXIM ALVITA j.d.o.o. Ulica Ivana Meštrovića 35, 10360 Sesvete</izvorni_sadrzaj>
    <derivirana_varijabla naziv="DomainObject.Predmet.ProtustrankaWithAdress_1">DEXIM ALVITA j.d.o.o. Ulica Ivana Meštrovića 35, 10360 Sesvete</derivirana_varijabla>
  </DomainObject.Predmet.ProtustrankaWithAdress>
  <DomainObject.Predmet.ProtustrankaWithAdressOIB>
    <izvorni_sadrzaj>DEXIM ALVITA j.d.o.o., OIB 81960673656, Ulica Ivana Meštrovića 35, 10360 Sesvete</izvorni_sadrzaj>
    <derivirana_varijabla naziv="DomainObject.Predmet.ProtustrankaWithAdressOIB_1">DEXIM ALVITA j.d.o.o., OIB 81960673656, Ulica Ivana Meštrovića 35, 10360 Sesvete</derivirana_varijabla>
  </DomainObject.Predmet.ProtustrankaWithAdressOIB>
  <DomainObject.Predmet.ProtustrankaNazivFormated>
    <izvorni_sadrzaj>DEXIM ALVITA j.d.o.o.</izvorni_sadrzaj>
    <derivirana_varijabla naziv="DomainObject.Predmet.ProtustrankaNazivFormated_1">DEXIM ALVITA j.d.o.o.</derivirana_varijabla>
  </DomainObject.Predmet.ProtustrankaNazivFormated>
  <DomainObject.Predmet.ProtustrankaNazivFormatedOIB>
    <izvorni_sadrzaj>DEXIM ALVITA j.d.o.o., OIB 81960673656</izvorni_sadrzaj>
    <derivirana_varijabla naziv="DomainObject.Predmet.ProtustrankaNazivFormatedOIB_1">DEXIM ALVITA j.d.o.o., OIB 81960673656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Dean Lauri</izvorni_sadrzaj>
    <derivirana_varijabla naziv="DomainObject.Predmet.StrankaFormated_1">  Financijska agencija; Dean Lauri</derivirana_varijabla>
  </DomainObject.Predmet.StrankaFormated>
  <DomainObject.Predmet.StrankaFormatedOIB>
    <izvorni_sadrzaj>  Financijska agencija, OIB 85821130368; Dean Lauri, OIB 94155329158</izvorni_sadrzaj>
    <derivirana_varijabla naziv="DomainObject.Predmet.StrankaFormatedOIB_1">  Financijska agencija, OIB 85821130368; Dean Lauri, OIB 94155329158</derivirana_varijabla>
  </DomainObject.Predmet.StrankaFormatedOIB>
  <DomainObject.Predmet.StrankaFormatedWithAdress>
    <izvorni_sadrzaj> Financijska agencija, TRG SVIBANJSKIH ŽRTAVA 1995. 1, 10000 Zagreb; Dean Lauri, Put Jazine 240, 22240 Tisno</izvorni_sadrzaj>
    <derivirana_varijabla naziv="DomainObject.Predmet.StrankaFormatedWithAdress_1"> Financijska agencija, TRG SVIBANJSKIH ŽRTAVA 1995. 1, 10000 Zagreb; Dean Lauri, Put Jazine 240, 22240 Tisno</derivirana_varijabla>
  </DomainObject.Predmet.StrankaFormatedWithAdress>
  <DomainObject.Predmet.StrankaFormatedWithAdressOIB>
    <izvorni_sadrzaj> Financijska agencija, OIB 85821130368, TRG SVIBANJSKIH ŽRTAVA 1995. 1, 10000 Zagreb; Dean Lauri, OIB 94155329158, Put Jazine 240, 22240 Tisno</izvorni_sadrzaj>
    <derivirana_varijabla naziv="DomainObject.Predmet.StrankaFormatedWithAdressOIB_1"> Financijska agencija, OIB 85821130368, TRG SVIBANJSKIH ŽRTAVA 1995. 1, 10000 Zagreb; Dean Lauri, OIB 94155329158, Put Jazine 240, 22240 Tisno</derivirana_varijabla>
  </DomainObject.Predmet.StrankaFormatedWithAdressOIB>
  <DomainObject.Predmet.StrankaWithAdress>
    <izvorni_sadrzaj>Financijska agencija TRG SVIBANJSKIH ŽRTAVA 1995. 1,10000 Zagreb,Dean Lauri Put Jazine 240,22240 Tisno</izvorni_sadrzaj>
    <derivirana_varijabla naziv="DomainObject.Predmet.StrankaWithAdress_1">Financijska agencija TRG SVIBANJSKIH ŽRTAVA 1995. 1,10000 Zagreb,Dean Lauri Put Jazine 240,22240 Tisno</derivirana_varijabla>
  </DomainObject.Predmet.StrankaWithAdress>
  <DomainObject.Predmet.StrankaWithAdressOIB>
    <izvorni_sadrzaj>Financijska agencija, OIB 85821130368, TRG SVIBANJSKIH ŽRTAVA 1995. 1,10000 Zagreb,Dean Lauri, OIB 94155329158, Put Jazine 240,22240 Tisno</izvorni_sadrzaj>
    <derivirana_varijabla naziv="DomainObject.Predmet.StrankaWithAdressOIB_1">Financijska agencija, OIB 85821130368, TRG SVIBANJSKIH ŽRTAVA 1995. 1,10000 Zagreb,Dean Lauri, OIB 94155329158, Put Jazine 240,22240 Tisno</derivirana_varijabla>
  </DomainObject.Predmet.StrankaWithAdressOIB>
  <DomainObject.Predmet.StrankaNazivFormated>
    <izvorni_sadrzaj>Financijska agencija,Dean Lauri</izvorni_sadrzaj>
    <derivirana_varijabla naziv="DomainObject.Predmet.StrankaNazivFormated_1">Financijska agencija,Dean Lauri</derivirana_varijabla>
  </DomainObject.Predmet.StrankaNazivFormated>
  <DomainObject.Predmet.StrankaNazivFormatedOIB>
    <izvorni_sadrzaj>Financijska agencija, OIB 85821130368,Dean Lauri, OIB 94155329158</izvorni_sadrzaj>
    <derivirana_varijabla naziv="DomainObject.Predmet.StrankaNazivFormatedOIB_1">Financijska agencija, OIB 85821130368,Dean Lauri, OIB 94155329158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  <item>Dean Lauri</item>
    </izvorni_sadrzaj>
    <derivirana_varijabla naziv="DomainObject.Predmet.StrankaListFormated_1">
      <item>Financijska agencija</item>
      <item>Dean Lauri</item>
    </derivirana_varijabla>
  </DomainObject.Predmet.StrankaListFormated>
  <DomainObject.Predmet.StrankaListFormatedOIB>
    <izvorni_sadrzaj>
      <item>Financijska agencija, OIB 85821130368</item>
      <item>Dean Lauri, OIB 94155329158</item>
    </izvorni_sadrzaj>
    <derivirana_varijabla naziv="DomainObject.Predmet.StrankaListFormatedOIB_1">
      <item>Financijska agencija, OIB 85821130368</item>
      <item>Dean Lauri, OIB 94155329158</item>
    </derivirana_varijabla>
  </DomainObject.Predmet.StrankaListFormatedOIB>
  <DomainObject.Predmet.StrankaListFormatedWithAdress>
    <izvorni_sadrzaj>
      <item>Financijska agencija, TRG SVIBANJSKIH ŽRTAVA 1995. 1, 10000 Zagreb</item>
      <item>Dean Lauri, Put Jazine 240, 22240 Tisno</item>
    </izvorni_sadrzaj>
    <derivirana_varijabla naziv="DomainObject.Predmet.StrankaListFormatedWithAdress_1">
      <item>Financijska agencija, TRG SVIBANJSKIH ŽRTAVA 1995. 1, 10000 Zagreb</item>
      <item>Dean Lauri, Put Jazine 240, 22240 Tisno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Dean Lauri, OIB 94155329158, Put Jazine 240, 22240 Tisno</item>
    </izvorni_sadrzaj>
    <derivirana_varijabla naziv="DomainObject.Predmet.StrankaListFormatedWithAdressOIB_1">
      <item>Financijska agencija, OIB 85821130368, TRG SVIBANJSKIH ŽRTAVA 1995. 1, 10000 Zagreb</item>
      <item>Dean Lauri, OIB 94155329158, Put Jazine 240, 22240 Tisno</item>
    </derivirana_varijabla>
  </DomainObject.Predmet.StrankaListFormatedWithAdressOIB>
  <DomainObject.Predmet.StrankaListNazivFormated>
    <izvorni_sadrzaj>
      <item>Financijska agencija</item>
      <item>Dean Lauri</item>
    </izvorni_sadrzaj>
    <derivirana_varijabla naziv="DomainObject.Predmet.StrankaListNazivFormated_1">
      <item>Financijska agencija</item>
      <item>Dean Lauri</item>
    </derivirana_varijabla>
  </DomainObject.Predmet.StrankaListNazivFormated>
  <DomainObject.Predmet.StrankaListNazivFormatedOIB>
    <izvorni_sadrzaj>
      <item>Financijska agencija, OIB 85821130368</item>
      <item>Dean Lauri, OIB 94155329158</item>
    </izvorni_sadrzaj>
    <derivirana_varijabla naziv="DomainObject.Predmet.StrankaListNazivFormatedOIB_1">
      <item>Financijska agencija, OIB 85821130368</item>
      <item>Dean Lauri, OIB 94155329158</item>
    </derivirana_varijabla>
  </DomainObject.Predmet.StrankaListNazivFormatedOIB>
  <DomainObject.Predmet.ProtuStrankaListFormated>
    <izvorni_sadrzaj>
      <item>DEXIM ALVITA j.d.o.o.</item>
    </izvorni_sadrzaj>
    <derivirana_varijabla naziv="DomainObject.Predmet.ProtuStrankaListFormated_1">
      <item>DEXIM ALVITA j.d.o.o.</item>
    </derivirana_varijabla>
  </DomainObject.Predmet.ProtuStrankaListFormated>
  <DomainObject.Predmet.ProtuStrankaListFormatedOIB>
    <izvorni_sadrzaj>
      <item>DEXIM ALVITA j.d.o.o., OIB 81960673656</item>
    </izvorni_sadrzaj>
    <derivirana_varijabla naziv="DomainObject.Predmet.ProtuStrankaListFormatedOIB_1">
      <item>DEXIM ALVITA j.d.o.o., OIB 81960673656</item>
    </derivirana_varijabla>
  </DomainObject.Predmet.ProtuStrankaListFormatedOIB>
  <DomainObject.Predmet.ProtuStrankaListFormatedWithAdress>
    <izvorni_sadrzaj>
      <item>DEXIM ALVITA j.d.o.o., Ulica Ivana Meštrovića 35, 10360 Sesvete</item>
    </izvorni_sadrzaj>
    <derivirana_varijabla naziv="DomainObject.Predmet.ProtuStrankaListFormatedWithAdress_1">
      <item>DEXIM ALVITA j.d.o.o., Ulica Ivana Meštrovića 35, 10360 Sesvete</item>
    </derivirana_varijabla>
  </DomainObject.Predmet.ProtuStrankaListFormatedWithAdress>
  <DomainObject.Predmet.ProtuStrankaListFormatedWithAdressOIB>
    <izvorni_sadrzaj>
      <item>DEXIM ALVITA j.d.o.o., OIB 81960673656, Ulica Ivana Meštrovića 35, 10360 Sesvete</item>
    </izvorni_sadrzaj>
    <derivirana_varijabla naziv="DomainObject.Predmet.ProtuStrankaListFormatedWithAdressOIB_1">
      <item>DEXIM ALVITA j.d.o.o., OIB 81960673656, Ulica Ivana Meštrovića 35, 10360 Sesvete</item>
    </derivirana_varijabla>
  </DomainObject.Predmet.ProtuStrankaListFormatedWithAdressOIB>
  <DomainObject.Predmet.ProtuStrankaListNazivFormated>
    <izvorni_sadrzaj>
      <item>DEXIM ALVITA j.d.o.o.</item>
    </izvorni_sadrzaj>
    <derivirana_varijabla naziv="DomainObject.Predmet.ProtuStrankaListNazivFormated_1">
      <item>DEXIM ALVITA j.d.o.o.</item>
    </derivirana_varijabla>
  </DomainObject.Predmet.ProtuStrankaListNazivFormated>
  <DomainObject.Predmet.ProtuStrankaListNazivFormatedOIB>
    <izvorni_sadrzaj>
      <item>DEXIM ALVITA j.d.o.o., OIB 81960673656</item>
    </izvorni_sadrzaj>
    <derivirana_varijabla naziv="DomainObject.Predmet.ProtuStrankaListNazivFormatedOIB_1">
      <item>DEXIM ALVITA j.d.o.o., OIB 81960673656</item>
    </derivirana_varijabla>
  </DomainObject.Predmet.ProtuStrankaListNazivFormatedOIB>
  <DomainObject.Predmet.OstaliListFormated>
    <izvorni_sadrzaj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izvorni_sadrzaj>
    <derivirana_varijabla naziv="DomainObject.Predmet.OstaliListFormated_1"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derivirana_varijabla>
  </DomainObject.Predmet.OstaliListFormated>
  <DomainObject.Predmet.OstaliListFormatedOIB>
    <izvorni_sadrzaj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izvorni_sadrzaj>
    <derivirana_varijabla naziv="DomainObject.Predmet.OstaliListFormatedOIB_1"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derivirana_varijabla>
  </DomainObject.Predmet.OstaliListFormatedOIB>
  <DomainObject.Predmet.OstaliListFormatedWithAdress>
    <izvorni_sadrzaj>
      <item>CENTAR ZA VOZILA HRVATSKE, dioničko društvo, Capraška ulica 6, 10000 Zagreb</item>
      <item>SREDIŠNJE KLIRINŠKO DEPOZITARNO DRUŠTVO, dioničko društvo, Ulica Vjekoslava Heinzela 62A, 10000 Zagreb</item>
      <item>Hrvatska agencija za civilno zrakoplovstvo, Ulica grada Vukovara 284, 10000 Zagreb</item>
      <item>MINISTARSTVO MORA, PROMETA I INFRASTRUKTURE, Prisavlje 14, 10000 Zagreb</item>
      <item>Policijska uprava Zagrebačka, Matice hrvatske 4, 10000 Zagreb</item>
    </izvorni_sadrzaj>
    <derivirana_varijabla naziv="DomainObject.Predmet.OstaliListFormatedWithAdress_1">
      <item>CENTAR ZA VOZILA HRVATSKE, dioničko društvo, Capraška ulica 6, 10000 Zagreb</item>
      <item>SREDIŠNJE KLIRINŠKO DEPOZITARNO DRUŠTVO, dioničko društvo, Ulica Vjekoslava Heinzela 62A, 10000 Zagreb</item>
      <item>Hrvatska agencija za civilno zrakoplovstvo, Ulica grada Vukovara 284, 10000 Zagreb</item>
      <item>MINISTARSTVO MORA, PROMETA I INFRASTRUKTURE, Prisavlje 14, 10000 Zagreb</item>
      <item>Policijska uprava Zagrebačka, Matice hrvatske 4, 10000 Zagreb</item>
    </derivirana_varijabla>
  </DomainObject.Predmet.OstaliListFormatedWithAdress>
  <DomainObject.Predmet.OstaliListFormatedWithAdressOIB>
    <izvorni_sadrzaj>
      <item>CENTAR ZA VOZILA HRVATSKE, dioničko društvo, OIB 73294314024, Capraška ulica 6, 10000 Zagreb</item>
      <item>SREDIŠNJE KLIRINŠKO DEPOZITARNO DRUŠTVO, dioničko društvo, OIB 64406809162, Ulica Vjekoslava Heinzela 62A, 10000 Zagreb</item>
      <item>Hrvatska agencija za civilno zrakoplovstvo, OIB 76108805525, Ulica grada Vukovara 284, 10000 Zagreb</item>
      <item>MINISTARSTVO MORA, PROMETA I INFRASTRUKTURE, OIB 22874515170, Prisavlje 14, 10000 Zagreb</item>
      <item>Policijska uprava Zagrebačka, Matice hrvatske 4, 10000 Zagreb</item>
    </izvorni_sadrzaj>
    <derivirana_varijabla naziv="DomainObject.Predmet.OstaliListFormatedWithAdressOIB_1">
      <item>CENTAR ZA VOZILA HRVATSKE, dioničko društvo, OIB 73294314024, Capraška ulica 6, 10000 Zagreb</item>
      <item>SREDIŠNJE KLIRINŠKO DEPOZITARNO DRUŠTVO, dioničko društvo, OIB 64406809162, Ulica Vjekoslava Heinzela 62A, 10000 Zagreb</item>
      <item>Hrvatska agencija za civilno zrakoplovstvo, OIB 76108805525, Ulica grada Vukovara 284, 10000 Zagreb</item>
      <item>MINISTARSTVO MORA, PROMETA I INFRASTRUKTURE, OIB 22874515170, Prisavlje 14, 10000 Zagreb</item>
      <item>Policijska uprava Zagrebačka, Matice hrvatske 4, 10000 Zagreb</item>
    </derivirana_varijabla>
  </DomainObject.Predmet.OstaliListFormatedWithAdressOIB>
  <DomainObject.Predmet.OstaliListNazivFormated>
    <izvorni_sadrzaj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izvorni_sadrzaj>
    <derivirana_varijabla naziv="DomainObject.Predmet.OstaliListNazivFormated_1"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derivirana_varijabla>
  </DomainObject.Predmet.OstaliListNazivFormated>
  <DomainObject.Predmet.OstaliListNazivFormatedOIB>
    <izvorni_sadrzaj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izvorni_sadrzaj>
    <derivirana_varijabla naziv="DomainObject.Predmet.OstaliListNazivFormatedOIB_1"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2024.</izvorni_sadrzaj>
    <derivirana_varijabla naziv="DomainObject.Datum_1">6. ožujka 2024.</derivirana_varijabla>
  </DomainObject.Datum>
  <DomainObject.PoslovniBrojDokumenta>
    <izvorni_sadrzaj>St-1977/2023-38</izvorni_sadrzaj>
    <derivirana_varijabla naziv="DomainObject.PoslovniBrojDokumenta_1">St-1977/2023-38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DEXIM ALVITA j.d.o.o.</izvorni_sadrzaj>
    <derivirana_varijabla naziv="DomainObject.Predmet.ProtustrankaIDrugi_1">DEXIM ALVITA j.d.o.o.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DEXIM ALVITA j.d.o.o., OIB 81960673656, Ulica Ivana Meštrovića 35, 10360 Sesvete</izvorni_sadrzaj>
    <derivirana_varijabla naziv="DomainObject.Predmet.ProtustrankaIDrugiAdressOIB_1">DEXIM ALVITA j.d.o.o., OIB 81960673656, Ulica Ivana Meštrovića 35,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DEXIM ALVITA j.d.o.o.</item>
      <item>Financijska agencija</item>
      <item>Dean Lauri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izvorni_sadrzaj>
    <derivirana_varijabla naziv="DomainObject.Predmet.SudioniciListNaziv_1">
      <item>DEXIM ALVITA j.d.o.o.</item>
      <item>Financijska agencija</item>
      <item>Dean Lauri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derivirana_varijabla>
  </DomainObject.Predmet.SudioniciListNaziv>
  <DomainObject.Predmet.SudioniciListAdressOIB>
    <izvorni_sadrzaj>
      <item>DEXIM ALVITA j.d.o.o., OIB 81960673656, Ulica Ivana Meštrovića 35,10360 Sesvete</item>
      <item>Financijska agencija, OIB 85821130368, TRG SVIBANJSKIH ŽRTAVA 1995. 1,10000 Zagreb</item>
      <item>Dean Lauri, OIB 94155329158, Put Jazine 240,22240 Tisno</item>
      <item>CENTAR ZA VOZILA HRVATSKE, dioničko društvo, OIB 73294314024, Capraška ulica 6,10000 Zagreb</item>
      <item>SREDIŠNJE KLIRINŠKO DEPOZITARNO DRUŠTVO, dioničko društvo, OIB 64406809162, Ulica Vjekoslava Heinzela 62A,10000 Zagreb</item>
      <item>Hrvatska agencija za civilno zrakoplovstvo, OIB 76108805525, Ulica grada Vukovara 284,10000 Zagreb</item>
      <item>MINISTARSTVO MORA, PROMETA I INFRASTRUKTURE, OIB 22874515170, Prisavlje 14,10000 Zagreb</item>
      <item>Policijska uprava Zagrebačka, Matice hrvatske 4,10000 Zagreb</item>
    </izvorni_sadrzaj>
    <derivirana_varijabla naziv="DomainObject.Predmet.SudioniciListAdressOIB_1">
      <item>DEXIM ALVITA j.d.o.o., OIB 81960673656, Ulica Ivana Meštrovića 35,10360 Sesvete</item>
      <item>Financijska agencija, OIB 85821130368, TRG SVIBANJSKIH ŽRTAVA 1995. 1,10000 Zagreb</item>
      <item>Dean Lauri, OIB 94155329158, Put Jazine 240,22240 Tisno</item>
      <item>CENTAR ZA VOZILA HRVATSKE, dioničko društvo, OIB 73294314024, Capraška ulica 6,10000 Zagreb</item>
      <item>SREDIŠNJE KLIRINŠKO DEPOZITARNO DRUŠTVO, dioničko društvo, OIB 64406809162, Ulica Vjekoslava Heinzela 62A,10000 Zagreb</item>
      <item>Hrvatska agencija za civilno zrakoplovstvo, OIB 76108805525, Ulica grada Vukovara 284,10000 Zagreb</item>
      <item>MINISTARSTVO MORA, PROMETA I INFRASTRUKTURE, OIB 22874515170, Prisavlje 14,10000 Zagreb</item>
      <item>Policijska uprava Zagrebačka, Matice hrvatske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81960673656</item>
      <item>, OIB 94155329158</item>
      <item>, OIB 73294314024</item>
      <item>, OIB 64406809162</item>
      <item>, OIB 76108805525</item>
      <item>, OIB 22874515170</item>
      <item>, OIB null</item>
    </izvorni_sadrzaj>
    <derivirana_varijabla naziv="DomainObject.Predmet.SudioniciListNazivOIB_1">
      <item>, OIB 85821130368</item>
      <item>, OIB 81960673656</item>
      <item>, OIB 94155329158</item>
      <item>, OIB 73294314024</item>
      <item>, OIB 64406809162</item>
      <item>, OIB 76108805525</item>
      <item>, OIB 22874515170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735E6E-E427-4F99-B4A5-6D83B3BC93E3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214</properties:Words>
  <properties:Characters>1139</properties:Characters>
  <properties:Lines>57</properties:Lines>
  <properties:Paragraphs>28</properties:Paragraphs>
  <properties:TotalTime>12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2024-03-01T09:39:00Z</dcterms:created>
  <dc:creator>Vinka Mihalinčić</dc:creator>
  <cp:lastModifiedBy>Vinka Mihalinčić</cp:lastModifiedBy>
  <cp:lastPrinted>2023-01-11T09:19:00Z</cp:lastPrinted>
  <dcterms:modified xmlns:xsi="http://www.w3.org/2001/XMLSchema-instance" xsi:type="dcterms:W3CDTF">2024-03-06T09:42:00Z</dcterms:modified>
  <cp:revision>6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St-1977/2023-38 / Zapisnik - Ispitno ročište (St-1977-23 -ispitno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